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071" w:rsidRPr="00D96E45" w:rsidRDefault="00304071" w:rsidP="00FD170E">
      <w:pPr>
        <w:ind w:left="360"/>
        <w:jc w:val="center"/>
        <w:rPr>
          <w:b/>
          <w:sz w:val="28"/>
          <w:szCs w:val="28"/>
        </w:rPr>
      </w:pPr>
    </w:p>
    <w:p w:rsidR="009348A3" w:rsidRDefault="00092577" w:rsidP="00FD170E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="00D96E45" w:rsidRPr="00304071">
        <w:rPr>
          <w:b/>
          <w:sz w:val="28"/>
          <w:szCs w:val="28"/>
        </w:rPr>
        <w:t xml:space="preserve"> межевания территории </w:t>
      </w:r>
    </w:p>
    <w:p w:rsidR="009348A3" w:rsidRDefault="009348A3" w:rsidP="00FD170E">
      <w:pPr>
        <w:ind w:left="360"/>
        <w:jc w:val="center"/>
        <w:rPr>
          <w:b/>
          <w:sz w:val="28"/>
          <w:szCs w:val="28"/>
        </w:rPr>
      </w:pPr>
    </w:p>
    <w:p w:rsidR="009348A3" w:rsidRPr="009348A3" w:rsidRDefault="009348A3" w:rsidP="009348A3">
      <w:pPr>
        <w:ind w:left="360"/>
        <w:jc w:val="center"/>
        <w:rPr>
          <w:b/>
          <w:sz w:val="24"/>
          <w:szCs w:val="24"/>
        </w:rPr>
      </w:pPr>
      <w:r w:rsidRPr="009348A3">
        <w:rPr>
          <w:b/>
          <w:sz w:val="24"/>
          <w:szCs w:val="24"/>
        </w:rPr>
        <w:t>Проект межевания части кварталов,</w:t>
      </w:r>
    </w:p>
    <w:p w:rsidR="009348A3" w:rsidRPr="009348A3" w:rsidRDefault="009348A3" w:rsidP="009348A3">
      <w:pPr>
        <w:ind w:left="360"/>
        <w:jc w:val="center"/>
        <w:rPr>
          <w:b/>
          <w:sz w:val="24"/>
          <w:szCs w:val="24"/>
        </w:rPr>
      </w:pPr>
      <w:r w:rsidRPr="009348A3">
        <w:rPr>
          <w:b/>
          <w:sz w:val="24"/>
          <w:szCs w:val="24"/>
        </w:rPr>
        <w:t>ограниченных улицами Бэра(№№28-36),</w:t>
      </w:r>
    </w:p>
    <w:p w:rsidR="00D96E45" w:rsidRPr="009348A3" w:rsidRDefault="009348A3" w:rsidP="009348A3">
      <w:pPr>
        <w:ind w:left="360"/>
        <w:jc w:val="center"/>
        <w:rPr>
          <w:b/>
          <w:sz w:val="24"/>
          <w:szCs w:val="24"/>
        </w:rPr>
      </w:pPr>
      <w:proofErr w:type="spellStart"/>
      <w:r w:rsidRPr="009348A3">
        <w:rPr>
          <w:b/>
          <w:sz w:val="24"/>
          <w:szCs w:val="24"/>
        </w:rPr>
        <w:t>Ахшарумова</w:t>
      </w:r>
      <w:proofErr w:type="spellEnd"/>
      <w:r w:rsidRPr="009348A3">
        <w:rPr>
          <w:b/>
          <w:sz w:val="24"/>
          <w:szCs w:val="24"/>
        </w:rPr>
        <w:t xml:space="preserve"> (№</w:t>
      </w:r>
      <w:r w:rsidR="00713F23">
        <w:rPr>
          <w:b/>
          <w:sz w:val="24"/>
          <w:szCs w:val="24"/>
        </w:rPr>
        <w:t>№113</w:t>
      </w:r>
      <w:r w:rsidRPr="009348A3">
        <w:rPr>
          <w:b/>
          <w:sz w:val="24"/>
          <w:szCs w:val="24"/>
        </w:rPr>
        <w:t>-93) в Советском районе г. Астрахани</w:t>
      </w:r>
    </w:p>
    <w:p w:rsidR="00D96E45" w:rsidRDefault="00D96E45" w:rsidP="00FD170E">
      <w:pPr>
        <w:ind w:left="360"/>
        <w:jc w:val="center"/>
        <w:rPr>
          <w:b/>
          <w:sz w:val="24"/>
          <w:szCs w:val="24"/>
        </w:rPr>
      </w:pPr>
    </w:p>
    <w:p w:rsidR="000456BB" w:rsidRDefault="00FD170E" w:rsidP="00FD170E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 w:rsidR="00A845AA" w:rsidRDefault="00A845AA" w:rsidP="00FD170E">
      <w:pPr>
        <w:ind w:left="360"/>
        <w:jc w:val="center"/>
        <w:rPr>
          <w:b/>
          <w:sz w:val="24"/>
          <w:szCs w:val="24"/>
        </w:rPr>
      </w:pPr>
    </w:p>
    <w:tbl>
      <w:tblPr>
        <w:tblStyle w:val="af"/>
        <w:tblW w:w="0" w:type="auto"/>
        <w:tblInd w:w="360" w:type="dxa"/>
        <w:tblLook w:val="04A0" w:firstRow="1" w:lastRow="0" w:firstColumn="1" w:lastColumn="0" w:noHBand="0" w:noVBand="1"/>
      </w:tblPr>
      <w:tblGrid>
        <w:gridCol w:w="911"/>
        <w:gridCol w:w="6804"/>
        <w:gridCol w:w="1413"/>
      </w:tblGrid>
      <w:tr w:rsidR="00D87E34" w:rsidTr="00D87E34">
        <w:tc>
          <w:tcPr>
            <w:tcW w:w="911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  <w:r w:rsidRPr="00A75EB7">
              <w:rPr>
                <w:sz w:val="24"/>
                <w:szCs w:val="24"/>
              </w:rPr>
              <w:t>№</w:t>
            </w:r>
          </w:p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  <w:r w:rsidRPr="00A75EB7">
              <w:rPr>
                <w:sz w:val="24"/>
                <w:szCs w:val="24"/>
              </w:rPr>
              <w:t>п/п</w:t>
            </w:r>
          </w:p>
        </w:tc>
        <w:tc>
          <w:tcPr>
            <w:tcW w:w="6804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  <w:r w:rsidRPr="00A75EB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13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  <w:r w:rsidRPr="00A75EB7">
              <w:rPr>
                <w:sz w:val="24"/>
                <w:szCs w:val="24"/>
              </w:rPr>
              <w:t>Стр.</w:t>
            </w:r>
          </w:p>
        </w:tc>
      </w:tr>
      <w:tr w:rsidR="00D87E34" w:rsidTr="00D87E34">
        <w:tc>
          <w:tcPr>
            <w:tcW w:w="911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  <w:r w:rsidRPr="00A75EB7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D87E34" w:rsidRPr="00A75EB7" w:rsidRDefault="00D87E34" w:rsidP="00A75EB7">
            <w:pPr>
              <w:rPr>
                <w:sz w:val="24"/>
                <w:szCs w:val="24"/>
              </w:rPr>
            </w:pPr>
            <w:r w:rsidRPr="00A75EB7">
              <w:rPr>
                <w:sz w:val="24"/>
                <w:szCs w:val="24"/>
              </w:rPr>
              <w:t>Пояснительная записка</w:t>
            </w:r>
          </w:p>
        </w:tc>
        <w:tc>
          <w:tcPr>
            <w:tcW w:w="1413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</w:p>
        </w:tc>
      </w:tr>
      <w:tr w:rsidR="00D87E34" w:rsidTr="00D87E34">
        <w:tc>
          <w:tcPr>
            <w:tcW w:w="911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  <w:r w:rsidRPr="00A75EB7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D87E34" w:rsidRPr="00A75EB7" w:rsidRDefault="00A75EB7" w:rsidP="00A75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Каталог координат образуемых земельных участков</w:t>
            </w:r>
          </w:p>
        </w:tc>
        <w:tc>
          <w:tcPr>
            <w:tcW w:w="1413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</w:p>
        </w:tc>
      </w:tr>
      <w:tr w:rsidR="00D87E34" w:rsidTr="00D87E34">
        <w:tc>
          <w:tcPr>
            <w:tcW w:w="911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  <w:r w:rsidRPr="00A75EB7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D87E34" w:rsidRPr="00A75EB7" w:rsidRDefault="00A75EB7" w:rsidP="00A75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Графические приложения</w:t>
            </w:r>
          </w:p>
        </w:tc>
        <w:tc>
          <w:tcPr>
            <w:tcW w:w="1413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</w:p>
        </w:tc>
      </w:tr>
      <w:tr w:rsidR="00D87E34" w:rsidTr="00D87E34">
        <w:tc>
          <w:tcPr>
            <w:tcW w:w="911" w:type="dxa"/>
          </w:tcPr>
          <w:p w:rsidR="00D87E34" w:rsidRPr="00A75EB7" w:rsidRDefault="00A75EB7" w:rsidP="00FD1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6804" w:type="dxa"/>
          </w:tcPr>
          <w:p w:rsidR="00D87E34" w:rsidRPr="00A75EB7" w:rsidRDefault="00A75EB7" w:rsidP="00A75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образования земельных участков на кадастровом плане территории М 1:2000</w:t>
            </w:r>
          </w:p>
        </w:tc>
        <w:tc>
          <w:tcPr>
            <w:tcW w:w="1413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</w:p>
        </w:tc>
      </w:tr>
      <w:tr w:rsidR="00D87E34" w:rsidTr="00D87E34">
        <w:tc>
          <w:tcPr>
            <w:tcW w:w="911" w:type="dxa"/>
          </w:tcPr>
          <w:p w:rsidR="00D87E34" w:rsidRPr="00A75EB7" w:rsidRDefault="00A75EB7" w:rsidP="00FD1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6804" w:type="dxa"/>
          </w:tcPr>
          <w:p w:rsidR="00D87E34" w:rsidRPr="00A75EB7" w:rsidRDefault="00A75EB7" w:rsidP="00A75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образования земельных участков на кадастровом плане территории М 1:1000</w:t>
            </w:r>
          </w:p>
        </w:tc>
        <w:tc>
          <w:tcPr>
            <w:tcW w:w="1413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</w:p>
        </w:tc>
      </w:tr>
      <w:tr w:rsidR="00D87E34" w:rsidTr="00D87E34">
        <w:tc>
          <w:tcPr>
            <w:tcW w:w="911" w:type="dxa"/>
          </w:tcPr>
          <w:p w:rsidR="00D87E34" w:rsidRPr="00A75EB7" w:rsidRDefault="00A75EB7" w:rsidP="00FD1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6804" w:type="dxa"/>
          </w:tcPr>
          <w:p w:rsidR="00D87E34" w:rsidRPr="00A75EB7" w:rsidRDefault="00A75EB7" w:rsidP="00A75EB7">
            <w:pPr>
              <w:rPr>
                <w:sz w:val="24"/>
                <w:szCs w:val="24"/>
              </w:rPr>
            </w:pPr>
            <w:r w:rsidRPr="00A75EB7">
              <w:rPr>
                <w:sz w:val="24"/>
                <w:szCs w:val="24"/>
              </w:rPr>
              <w:t>Схема образования земельных участков М 1:1000</w:t>
            </w:r>
          </w:p>
        </w:tc>
        <w:tc>
          <w:tcPr>
            <w:tcW w:w="1413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</w:p>
        </w:tc>
      </w:tr>
      <w:tr w:rsidR="00D87E34" w:rsidTr="00D87E34">
        <w:tc>
          <w:tcPr>
            <w:tcW w:w="911" w:type="dxa"/>
          </w:tcPr>
          <w:p w:rsidR="00D87E34" w:rsidRPr="00A75EB7" w:rsidRDefault="00A75EB7" w:rsidP="00FD1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D87E34" w:rsidRPr="00A75EB7" w:rsidRDefault="00A75EB7" w:rsidP="00A75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Текстовые приложения</w:t>
            </w:r>
          </w:p>
        </w:tc>
        <w:tc>
          <w:tcPr>
            <w:tcW w:w="1413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</w:p>
        </w:tc>
      </w:tr>
      <w:tr w:rsidR="00A75EB7" w:rsidTr="00D87E34">
        <w:tc>
          <w:tcPr>
            <w:tcW w:w="911" w:type="dxa"/>
          </w:tcPr>
          <w:p w:rsidR="00A75EB7" w:rsidRDefault="00A75EB7" w:rsidP="00FD1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6804" w:type="dxa"/>
          </w:tcPr>
          <w:p w:rsidR="00A75EB7" w:rsidRDefault="00A75EB7" w:rsidP="00B37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Кадастровый план территории </w:t>
            </w:r>
            <w:r w:rsidR="00B3707A" w:rsidRPr="00B3707A">
              <w:rPr>
                <w:sz w:val="24"/>
                <w:szCs w:val="24"/>
              </w:rPr>
              <w:t>КУВИ-001/2018-9613264</w:t>
            </w:r>
            <w:r w:rsidR="009348A3" w:rsidRPr="00B3707A">
              <w:rPr>
                <w:sz w:val="24"/>
                <w:szCs w:val="24"/>
              </w:rPr>
              <w:t xml:space="preserve"> от 26</w:t>
            </w:r>
            <w:r w:rsidR="00B3707A" w:rsidRPr="00B3707A">
              <w:rPr>
                <w:sz w:val="24"/>
                <w:szCs w:val="24"/>
              </w:rPr>
              <w:t>.09.2018</w:t>
            </w:r>
          </w:p>
        </w:tc>
        <w:tc>
          <w:tcPr>
            <w:tcW w:w="1413" w:type="dxa"/>
          </w:tcPr>
          <w:p w:rsidR="00A75EB7" w:rsidRPr="00A75EB7" w:rsidRDefault="00A75EB7" w:rsidP="00FD170E">
            <w:pPr>
              <w:jc w:val="center"/>
              <w:rPr>
                <w:sz w:val="24"/>
                <w:szCs w:val="24"/>
              </w:rPr>
            </w:pPr>
          </w:p>
        </w:tc>
      </w:tr>
      <w:tr w:rsidR="00A75EB7" w:rsidTr="00D87E34">
        <w:tc>
          <w:tcPr>
            <w:tcW w:w="911" w:type="dxa"/>
          </w:tcPr>
          <w:p w:rsidR="00A75EB7" w:rsidRDefault="00A75EB7" w:rsidP="00FD17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75EB7" w:rsidRDefault="00A75EB7" w:rsidP="001E70B0">
            <w:pPr>
              <w:rPr>
                <w:sz w:val="24"/>
                <w:szCs w:val="24"/>
              </w:rPr>
            </w:pPr>
          </w:p>
        </w:tc>
        <w:tc>
          <w:tcPr>
            <w:tcW w:w="1413" w:type="dxa"/>
          </w:tcPr>
          <w:p w:rsidR="00A75EB7" w:rsidRPr="00A75EB7" w:rsidRDefault="00A75EB7" w:rsidP="00FD170E">
            <w:pPr>
              <w:jc w:val="center"/>
              <w:rPr>
                <w:sz w:val="24"/>
                <w:szCs w:val="24"/>
              </w:rPr>
            </w:pPr>
          </w:p>
        </w:tc>
      </w:tr>
      <w:tr w:rsidR="00A75EB7" w:rsidTr="00D87E34">
        <w:tc>
          <w:tcPr>
            <w:tcW w:w="911" w:type="dxa"/>
          </w:tcPr>
          <w:p w:rsidR="00A75EB7" w:rsidRDefault="00A75EB7" w:rsidP="00FD17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75EB7" w:rsidRDefault="00A75EB7" w:rsidP="00A75EB7">
            <w:pPr>
              <w:rPr>
                <w:sz w:val="24"/>
                <w:szCs w:val="24"/>
              </w:rPr>
            </w:pPr>
          </w:p>
        </w:tc>
        <w:tc>
          <w:tcPr>
            <w:tcW w:w="1413" w:type="dxa"/>
          </w:tcPr>
          <w:p w:rsidR="00A75EB7" w:rsidRPr="00A75EB7" w:rsidRDefault="00A75EB7" w:rsidP="00FD170E">
            <w:pPr>
              <w:jc w:val="center"/>
              <w:rPr>
                <w:sz w:val="24"/>
                <w:szCs w:val="24"/>
              </w:rPr>
            </w:pPr>
          </w:p>
        </w:tc>
      </w:tr>
      <w:tr w:rsidR="003C5A11" w:rsidTr="00D87E34">
        <w:tc>
          <w:tcPr>
            <w:tcW w:w="911" w:type="dxa"/>
          </w:tcPr>
          <w:p w:rsidR="003C5A11" w:rsidRDefault="003C5A11" w:rsidP="00FD17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3C5A11" w:rsidRDefault="003C5A11" w:rsidP="003C5A11">
            <w:pPr>
              <w:rPr>
                <w:sz w:val="24"/>
                <w:szCs w:val="24"/>
              </w:rPr>
            </w:pPr>
          </w:p>
        </w:tc>
        <w:tc>
          <w:tcPr>
            <w:tcW w:w="1413" w:type="dxa"/>
          </w:tcPr>
          <w:p w:rsidR="003C5A11" w:rsidRPr="00A75EB7" w:rsidRDefault="003C5A11" w:rsidP="00FD170E">
            <w:pPr>
              <w:jc w:val="center"/>
              <w:rPr>
                <w:sz w:val="24"/>
                <w:szCs w:val="24"/>
              </w:rPr>
            </w:pPr>
          </w:p>
        </w:tc>
      </w:tr>
    </w:tbl>
    <w:p w:rsidR="00A845AA" w:rsidRDefault="00A845AA" w:rsidP="00FD170E">
      <w:pPr>
        <w:ind w:left="360"/>
        <w:jc w:val="center"/>
        <w:rPr>
          <w:b/>
          <w:sz w:val="24"/>
          <w:szCs w:val="24"/>
        </w:rPr>
      </w:pPr>
    </w:p>
    <w:p w:rsidR="00A845AA" w:rsidRDefault="00A845AA" w:rsidP="00FD170E">
      <w:pPr>
        <w:ind w:left="360"/>
        <w:jc w:val="center"/>
        <w:rPr>
          <w:b/>
          <w:sz w:val="24"/>
          <w:szCs w:val="24"/>
        </w:rPr>
      </w:pPr>
    </w:p>
    <w:p w:rsidR="00304071" w:rsidRDefault="00304071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bookmarkStart w:id="0" w:name="_GoBack"/>
      <w:bookmarkEnd w:id="0"/>
    </w:p>
    <w:p w:rsidR="00A845AA" w:rsidRPr="00956366" w:rsidRDefault="00956366" w:rsidP="001E70B0">
      <w:pPr>
        <w:ind w:left="142" w:firstLine="349"/>
        <w:jc w:val="center"/>
        <w:rPr>
          <w:b/>
          <w:sz w:val="24"/>
          <w:szCs w:val="24"/>
        </w:rPr>
      </w:pPr>
      <w:bookmarkStart w:id="1" w:name="_Toc503693148"/>
      <w:r>
        <w:rPr>
          <w:b/>
          <w:sz w:val="24"/>
          <w:szCs w:val="24"/>
        </w:rPr>
        <w:lastRenderedPageBreak/>
        <w:t>Пояснительная записка</w:t>
      </w:r>
      <w:bookmarkEnd w:id="1"/>
    </w:p>
    <w:p w:rsidR="00A845AA" w:rsidRDefault="00A845AA" w:rsidP="00FD170E">
      <w:pPr>
        <w:ind w:left="360"/>
        <w:jc w:val="center"/>
        <w:rPr>
          <w:b/>
          <w:sz w:val="24"/>
          <w:szCs w:val="24"/>
        </w:rPr>
      </w:pPr>
    </w:p>
    <w:p w:rsidR="00956366" w:rsidRPr="00DC6366" w:rsidRDefault="00956366" w:rsidP="006B7798">
      <w:pPr>
        <w:ind w:firstLine="567"/>
        <w:jc w:val="both"/>
        <w:rPr>
          <w:sz w:val="24"/>
          <w:szCs w:val="24"/>
        </w:rPr>
      </w:pPr>
      <w:r w:rsidRPr="00DC6366">
        <w:rPr>
          <w:sz w:val="24"/>
          <w:szCs w:val="24"/>
        </w:rPr>
        <w:t>Документация по внесению изменений в проект межевания</w:t>
      </w:r>
      <w:r w:rsidR="00261726" w:rsidRPr="00DC6366">
        <w:rPr>
          <w:sz w:val="24"/>
          <w:szCs w:val="24"/>
        </w:rPr>
        <w:t xml:space="preserve"> части кварталов, ограниченных улицами Бэра (№№ 28-36), </w:t>
      </w:r>
      <w:proofErr w:type="spellStart"/>
      <w:r w:rsidR="00261726" w:rsidRPr="00DC6366">
        <w:rPr>
          <w:sz w:val="24"/>
          <w:szCs w:val="24"/>
        </w:rPr>
        <w:t>Ахшарумова</w:t>
      </w:r>
      <w:proofErr w:type="spellEnd"/>
      <w:r w:rsidR="00261726" w:rsidRPr="00DC6366">
        <w:rPr>
          <w:sz w:val="24"/>
          <w:szCs w:val="24"/>
        </w:rPr>
        <w:t xml:space="preserve"> (№№ </w:t>
      </w:r>
      <w:r w:rsidR="00713F23">
        <w:rPr>
          <w:sz w:val="24"/>
          <w:szCs w:val="24"/>
        </w:rPr>
        <w:t>113</w:t>
      </w:r>
      <w:r w:rsidR="00261726" w:rsidRPr="00DC6366">
        <w:rPr>
          <w:sz w:val="24"/>
          <w:szCs w:val="24"/>
        </w:rPr>
        <w:t>-93) в Советском районе г. Астрахани разработана</w:t>
      </w:r>
      <w:r w:rsidRPr="00DC6366">
        <w:rPr>
          <w:sz w:val="24"/>
          <w:szCs w:val="24"/>
        </w:rPr>
        <w:t xml:space="preserve"> индивидуальным предпринимателем – кадастровым инженером Черняевым А.В. (номер квалификационного аттестата</w:t>
      </w:r>
      <w:r w:rsidR="00B446CE" w:rsidRPr="00DC6366">
        <w:rPr>
          <w:sz w:val="24"/>
          <w:szCs w:val="24"/>
        </w:rPr>
        <w:t xml:space="preserve"> №30-13-185 выдан 17 июня 2013 г</w:t>
      </w:r>
      <w:r w:rsidRPr="00DC6366">
        <w:rPr>
          <w:sz w:val="24"/>
          <w:szCs w:val="24"/>
        </w:rPr>
        <w:t xml:space="preserve">, свидетельство о государственной регистрации </w:t>
      </w:r>
      <w:r w:rsidR="00B446CE" w:rsidRPr="00DC6366">
        <w:rPr>
          <w:sz w:val="24"/>
          <w:szCs w:val="24"/>
        </w:rPr>
        <w:t>№ 30 001530812 выдано 16 августа 2016 г.</w:t>
      </w:r>
      <w:r w:rsidRPr="00DC6366">
        <w:rPr>
          <w:sz w:val="24"/>
          <w:szCs w:val="24"/>
        </w:rPr>
        <w:t>)</w:t>
      </w:r>
    </w:p>
    <w:p w:rsidR="00956366" w:rsidRPr="00DC6366" w:rsidRDefault="00956366" w:rsidP="006B7798">
      <w:pPr>
        <w:ind w:firstLine="567"/>
        <w:jc w:val="both"/>
        <w:rPr>
          <w:sz w:val="24"/>
          <w:szCs w:val="24"/>
        </w:rPr>
      </w:pPr>
      <w:r w:rsidRPr="00DC6366">
        <w:rPr>
          <w:sz w:val="24"/>
          <w:szCs w:val="24"/>
        </w:rPr>
        <w:t xml:space="preserve">Документация подготовлена </w:t>
      </w:r>
      <w:r w:rsidR="00092577" w:rsidRPr="00DC6366">
        <w:rPr>
          <w:sz w:val="24"/>
          <w:szCs w:val="24"/>
        </w:rPr>
        <w:t xml:space="preserve">в рамках реализации договора о развитии застроенной территории в границах муниципального образования «Город Астрахань» от </w:t>
      </w:r>
      <w:r w:rsidR="00261726" w:rsidRPr="00DC6366">
        <w:rPr>
          <w:sz w:val="24"/>
          <w:szCs w:val="24"/>
        </w:rPr>
        <w:t>31</w:t>
      </w:r>
      <w:r w:rsidR="00092577" w:rsidRPr="00DC6366">
        <w:rPr>
          <w:sz w:val="24"/>
          <w:szCs w:val="24"/>
        </w:rPr>
        <w:t>.0</w:t>
      </w:r>
      <w:r w:rsidR="00261726" w:rsidRPr="00DC6366">
        <w:rPr>
          <w:sz w:val="24"/>
          <w:szCs w:val="24"/>
        </w:rPr>
        <w:t>3</w:t>
      </w:r>
      <w:r w:rsidR="003C5A11" w:rsidRPr="00DC6366">
        <w:rPr>
          <w:sz w:val="24"/>
          <w:szCs w:val="24"/>
        </w:rPr>
        <w:t>.201</w:t>
      </w:r>
      <w:r w:rsidR="00261726" w:rsidRPr="00DC6366">
        <w:rPr>
          <w:sz w:val="24"/>
          <w:szCs w:val="24"/>
        </w:rPr>
        <w:t>6</w:t>
      </w:r>
      <w:r w:rsidR="003C5A11" w:rsidRPr="00DC6366">
        <w:rPr>
          <w:sz w:val="24"/>
          <w:szCs w:val="24"/>
        </w:rPr>
        <w:t xml:space="preserve"> № 0</w:t>
      </w:r>
      <w:r w:rsidR="00261726" w:rsidRPr="00DC6366">
        <w:rPr>
          <w:sz w:val="24"/>
          <w:szCs w:val="24"/>
        </w:rPr>
        <w:t>6</w:t>
      </w:r>
      <w:r w:rsidR="003C5A11" w:rsidRPr="00DC6366">
        <w:rPr>
          <w:sz w:val="24"/>
          <w:szCs w:val="24"/>
        </w:rPr>
        <w:t>/1</w:t>
      </w:r>
      <w:r w:rsidR="00261726" w:rsidRPr="00DC6366">
        <w:rPr>
          <w:sz w:val="24"/>
          <w:szCs w:val="24"/>
        </w:rPr>
        <w:t>6</w:t>
      </w:r>
      <w:r w:rsidR="00092577" w:rsidRPr="00DC6366">
        <w:rPr>
          <w:sz w:val="24"/>
          <w:szCs w:val="24"/>
        </w:rPr>
        <w:t xml:space="preserve"> в соответствии с обращением ООО «</w:t>
      </w:r>
      <w:r w:rsidR="00AB3B62" w:rsidRPr="00DC6366">
        <w:rPr>
          <w:sz w:val="24"/>
          <w:szCs w:val="24"/>
        </w:rPr>
        <w:t>Инвестиционная Компания</w:t>
      </w:r>
      <w:r w:rsidR="00092577" w:rsidRPr="00DC6366">
        <w:rPr>
          <w:sz w:val="24"/>
          <w:szCs w:val="24"/>
        </w:rPr>
        <w:t xml:space="preserve"> «Строитель Поволжья».</w:t>
      </w:r>
    </w:p>
    <w:p w:rsidR="009A5A56" w:rsidRPr="00DC6366" w:rsidRDefault="009A5A56" w:rsidP="006B7798">
      <w:pPr>
        <w:ind w:firstLine="567"/>
        <w:jc w:val="both"/>
        <w:rPr>
          <w:sz w:val="24"/>
          <w:szCs w:val="24"/>
        </w:rPr>
      </w:pPr>
      <w:r w:rsidRPr="00DC6366">
        <w:rPr>
          <w:sz w:val="24"/>
          <w:szCs w:val="24"/>
        </w:rPr>
        <w:t xml:space="preserve">Внесение изменений в документацию по планировке территории </w:t>
      </w:r>
      <w:r w:rsidR="00E2235F" w:rsidRPr="00DC6366">
        <w:rPr>
          <w:sz w:val="24"/>
          <w:szCs w:val="24"/>
        </w:rPr>
        <w:t xml:space="preserve">части кварталов, ограниченных улицами Бэра (№№ 28-36), </w:t>
      </w:r>
      <w:proofErr w:type="spellStart"/>
      <w:r w:rsidR="00E2235F" w:rsidRPr="00DC6366">
        <w:rPr>
          <w:sz w:val="24"/>
          <w:szCs w:val="24"/>
        </w:rPr>
        <w:t>Ахшарумова</w:t>
      </w:r>
      <w:proofErr w:type="spellEnd"/>
      <w:r w:rsidR="00E2235F" w:rsidRPr="00DC6366">
        <w:rPr>
          <w:sz w:val="24"/>
          <w:szCs w:val="24"/>
        </w:rPr>
        <w:t xml:space="preserve"> (№№ </w:t>
      </w:r>
      <w:r w:rsidR="00713F23">
        <w:rPr>
          <w:sz w:val="24"/>
          <w:szCs w:val="24"/>
        </w:rPr>
        <w:t>113</w:t>
      </w:r>
      <w:r w:rsidR="00E2235F" w:rsidRPr="00DC6366">
        <w:rPr>
          <w:sz w:val="24"/>
          <w:szCs w:val="24"/>
        </w:rPr>
        <w:t>-93) в Советском районе г. Астрахани в ч</w:t>
      </w:r>
      <w:r w:rsidRPr="00DC6366">
        <w:rPr>
          <w:sz w:val="24"/>
          <w:szCs w:val="24"/>
        </w:rPr>
        <w:t>асти внесения изменений в проект ме</w:t>
      </w:r>
      <w:r w:rsidR="00B01F48">
        <w:rPr>
          <w:sz w:val="24"/>
          <w:szCs w:val="24"/>
        </w:rPr>
        <w:t>жевания выполняется по следующей причине</w:t>
      </w:r>
      <w:r w:rsidRPr="00DC6366">
        <w:rPr>
          <w:sz w:val="24"/>
          <w:szCs w:val="24"/>
        </w:rPr>
        <w:t>:</w:t>
      </w:r>
    </w:p>
    <w:p w:rsidR="00A93025" w:rsidRDefault="00D95CC4" w:rsidP="00B01F48">
      <w:pPr>
        <w:ind w:firstLine="567"/>
        <w:jc w:val="both"/>
        <w:rPr>
          <w:sz w:val="24"/>
          <w:szCs w:val="24"/>
        </w:rPr>
      </w:pPr>
      <w:r w:rsidRPr="005918C7">
        <w:rPr>
          <w:sz w:val="24"/>
          <w:szCs w:val="24"/>
        </w:rPr>
        <w:t xml:space="preserve">В первоначальной </w:t>
      </w:r>
      <w:r w:rsidR="009A5A56" w:rsidRPr="005918C7">
        <w:rPr>
          <w:sz w:val="24"/>
          <w:szCs w:val="24"/>
        </w:rPr>
        <w:t>документации по</w:t>
      </w:r>
      <w:r w:rsidRPr="005918C7">
        <w:rPr>
          <w:sz w:val="24"/>
          <w:szCs w:val="24"/>
        </w:rPr>
        <w:t xml:space="preserve"> планировке территории </w:t>
      </w:r>
      <w:r w:rsidR="003F66D4" w:rsidRPr="005918C7">
        <w:rPr>
          <w:sz w:val="24"/>
          <w:szCs w:val="24"/>
        </w:rPr>
        <w:t xml:space="preserve">части кварталов, ограниченных улицами Бэра (№№ 28-36), </w:t>
      </w:r>
      <w:proofErr w:type="spellStart"/>
      <w:r w:rsidR="003F66D4" w:rsidRPr="005918C7">
        <w:rPr>
          <w:sz w:val="24"/>
          <w:szCs w:val="24"/>
        </w:rPr>
        <w:t>Ахшарумова</w:t>
      </w:r>
      <w:proofErr w:type="spellEnd"/>
      <w:r w:rsidR="003F66D4" w:rsidRPr="005918C7">
        <w:rPr>
          <w:sz w:val="24"/>
          <w:szCs w:val="24"/>
        </w:rPr>
        <w:t xml:space="preserve"> (№№ </w:t>
      </w:r>
      <w:r w:rsidR="00713F23">
        <w:rPr>
          <w:sz w:val="24"/>
          <w:szCs w:val="24"/>
        </w:rPr>
        <w:t>113</w:t>
      </w:r>
      <w:r w:rsidR="003F66D4" w:rsidRPr="005918C7">
        <w:rPr>
          <w:sz w:val="24"/>
          <w:szCs w:val="24"/>
        </w:rPr>
        <w:t>-93) в Советском районе г. Астрахани</w:t>
      </w:r>
      <w:r w:rsidRPr="005918C7">
        <w:rPr>
          <w:sz w:val="24"/>
          <w:szCs w:val="24"/>
        </w:rPr>
        <w:t>, подготовленной кадастровым инженером Малыгиной Людмилой Павловной в 201</w:t>
      </w:r>
      <w:r w:rsidR="005918C7" w:rsidRPr="005918C7">
        <w:rPr>
          <w:sz w:val="24"/>
          <w:szCs w:val="24"/>
        </w:rPr>
        <w:t>7</w:t>
      </w:r>
      <w:r w:rsidRPr="005918C7">
        <w:rPr>
          <w:sz w:val="24"/>
          <w:szCs w:val="24"/>
        </w:rPr>
        <w:t xml:space="preserve"> году</w:t>
      </w:r>
      <w:r w:rsidR="00E82E48" w:rsidRPr="005918C7">
        <w:rPr>
          <w:sz w:val="24"/>
          <w:szCs w:val="24"/>
        </w:rPr>
        <w:t xml:space="preserve">, </w:t>
      </w:r>
      <w:r w:rsidR="00A95B17">
        <w:rPr>
          <w:sz w:val="24"/>
          <w:szCs w:val="24"/>
        </w:rPr>
        <w:t xml:space="preserve">утвержденной постановлением </w:t>
      </w:r>
      <w:r w:rsidR="005918C7" w:rsidRPr="005918C7">
        <w:rPr>
          <w:sz w:val="24"/>
          <w:szCs w:val="24"/>
          <w:shd w:val="clear" w:color="auto" w:fill="FFFFFF"/>
        </w:rPr>
        <w:t xml:space="preserve">мэра города Астрахани от 11.04.2017 № </w:t>
      </w:r>
      <w:r w:rsidR="005918C7" w:rsidRPr="00A93025">
        <w:rPr>
          <w:sz w:val="24"/>
          <w:szCs w:val="24"/>
          <w:shd w:val="clear" w:color="auto" w:fill="FFFFFF"/>
        </w:rPr>
        <w:t>2198</w:t>
      </w:r>
      <w:r w:rsidR="007A6AA7">
        <w:rPr>
          <w:sz w:val="24"/>
          <w:szCs w:val="24"/>
        </w:rPr>
        <w:t xml:space="preserve"> </w:t>
      </w:r>
      <w:r w:rsidR="00B01F48">
        <w:rPr>
          <w:sz w:val="24"/>
          <w:szCs w:val="24"/>
        </w:rPr>
        <w:t xml:space="preserve">предусмотрено образование земельного участка ЗУ21 площадью 5496 </w:t>
      </w:r>
      <w:proofErr w:type="spellStart"/>
      <w:r w:rsidR="00B01F48">
        <w:rPr>
          <w:sz w:val="24"/>
          <w:szCs w:val="24"/>
        </w:rPr>
        <w:t>кв.м</w:t>
      </w:r>
      <w:proofErr w:type="spellEnd"/>
      <w:r w:rsidR="00B01F48">
        <w:rPr>
          <w:sz w:val="24"/>
          <w:szCs w:val="24"/>
        </w:rPr>
        <w:t>. В</w:t>
      </w:r>
      <w:r w:rsidR="00B01F48" w:rsidRPr="00B01F48">
        <w:rPr>
          <w:sz w:val="24"/>
          <w:szCs w:val="24"/>
        </w:rPr>
        <w:t>озможный способ образования согласно</w:t>
      </w:r>
      <w:r w:rsidR="00B01F48">
        <w:rPr>
          <w:sz w:val="24"/>
          <w:szCs w:val="24"/>
        </w:rPr>
        <w:t xml:space="preserve"> ст. 11.6 ЗК РФ</w:t>
      </w:r>
      <w:r w:rsidR="00B01F48" w:rsidRPr="00B01F48">
        <w:rPr>
          <w:sz w:val="24"/>
          <w:szCs w:val="24"/>
        </w:rPr>
        <w:t xml:space="preserve"> из земельного участка с кадастровым номером 30:12:030861:269</w:t>
      </w:r>
      <w:r w:rsidR="00B01F48">
        <w:rPr>
          <w:sz w:val="24"/>
          <w:szCs w:val="24"/>
        </w:rPr>
        <w:t xml:space="preserve">, </w:t>
      </w:r>
      <w:r w:rsidR="00B01F48" w:rsidRPr="00B01F48">
        <w:rPr>
          <w:sz w:val="24"/>
          <w:szCs w:val="24"/>
        </w:rPr>
        <w:t>расположенного Астраханская область, г. Астрахань, р-н Советский, ул. Плещеева, 43</w:t>
      </w:r>
      <w:r w:rsidR="00B01F48">
        <w:rPr>
          <w:sz w:val="24"/>
          <w:szCs w:val="24"/>
        </w:rPr>
        <w:t xml:space="preserve"> и</w:t>
      </w:r>
      <w:r w:rsidR="00B01F48" w:rsidRPr="00B01F48">
        <w:rPr>
          <w:sz w:val="24"/>
          <w:szCs w:val="24"/>
        </w:rPr>
        <w:t xml:space="preserve"> земельного участка ЗУ16</w:t>
      </w:r>
      <w:r w:rsidR="00B01F48">
        <w:rPr>
          <w:sz w:val="24"/>
          <w:szCs w:val="24"/>
        </w:rPr>
        <w:t xml:space="preserve"> площадью </w:t>
      </w:r>
      <w:r w:rsidR="00B01F48" w:rsidRPr="00B01F48">
        <w:rPr>
          <w:sz w:val="24"/>
          <w:szCs w:val="24"/>
        </w:rPr>
        <w:t xml:space="preserve">1374 </w:t>
      </w:r>
      <w:proofErr w:type="spellStart"/>
      <w:r w:rsidR="00B01F48" w:rsidRPr="00B01F48">
        <w:rPr>
          <w:sz w:val="24"/>
          <w:szCs w:val="24"/>
        </w:rPr>
        <w:t>кв.м</w:t>
      </w:r>
      <w:proofErr w:type="spellEnd"/>
      <w:r w:rsidR="00B01F48" w:rsidRPr="00B01F48">
        <w:rPr>
          <w:sz w:val="24"/>
          <w:szCs w:val="24"/>
        </w:rPr>
        <w:t>.</w:t>
      </w:r>
      <w:r w:rsidR="00B01F48">
        <w:rPr>
          <w:sz w:val="24"/>
          <w:szCs w:val="24"/>
        </w:rPr>
        <w:t>, образование которого также предусматривалось первоначальной документацией</w:t>
      </w:r>
      <w:r w:rsidR="00A93025">
        <w:rPr>
          <w:sz w:val="24"/>
          <w:szCs w:val="24"/>
        </w:rPr>
        <w:t>.</w:t>
      </w:r>
    </w:p>
    <w:p w:rsidR="00B01F48" w:rsidRDefault="00B01F48" w:rsidP="00B01F4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этом в первоначальную документацию </w:t>
      </w:r>
      <w:r w:rsidRPr="00B01F48">
        <w:rPr>
          <w:sz w:val="24"/>
          <w:szCs w:val="24"/>
        </w:rPr>
        <w:t>по планировке территории</w:t>
      </w:r>
      <w:r>
        <w:rPr>
          <w:sz w:val="24"/>
          <w:szCs w:val="24"/>
        </w:rPr>
        <w:t xml:space="preserve"> вне</w:t>
      </w:r>
      <w:r w:rsidR="00417204">
        <w:rPr>
          <w:sz w:val="24"/>
          <w:szCs w:val="24"/>
        </w:rPr>
        <w:t>сены изменения, утвержденные распоряжением администрации муниципального образования «Город Астрахань» от 18 июня 2018 года №2691-р. Указанные изменения, помимо прочего, корректировали конфигурацию и площадь образуемого земельного участка ЗУ 16</w:t>
      </w:r>
      <w:r w:rsidR="00B820F1">
        <w:rPr>
          <w:sz w:val="24"/>
          <w:szCs w:val="24"/>
        </w:rPr>
        <w:t>. О</w:t>
      </w:r>
      <w:r w:rsidR="00417204">
        <w:rPr>
          <w:sz w:val="24"/>
          <w:szCs w:val="24"/>
        </w:rPr>
        <w:t>днако раздел документации, предусмат</w:t>
      </w:r>
      <w:r w:rsidR="00614DA5">
        <w:rPr>
          <w:sz w:val="24"/>
          <w:szCs w:val="24"/>
        </w:rPr>
        <w:t>ривающий образование ЗУ21</w:t>
      </w:r>
      <w:r w:rsidR="00B820F1">
        <w:rPr>
          <w:sz w:val="24"/>
          <w:szCs w:val="24"/>
        </w:rPr>
        <w:t xml:space="preserve"> не был соответствующим образом изменен.</w:t>
      </w:r>
    </w:p>
    <w:p w:rsidR="00B820F1" w:rsidRDefault="00B820F1" w:rsidP="00B01F4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Кроме того, на сегодняшний день образование земельного участка ЗУ16 завершено, ему присвоен кадастровый номер</w:t>
      </w:r>
      <w:r w:rsidR="005C5B16">
        <w:rPr>
          <w:sz w:val="24"/>
          <w:szCs w:val="24"/>
        </w:rPr>
        <w:t xml:space="preserve"> </w:t>
      </w:r>
      <w:r w:rsidR="005C5B16" w:rsidRPr="005C5B16">
        <w:rPr>
          <w:sz w:val="24"/>
          <w:szCs w:val="24"/>
        </w:rPr>
        <w:t>30:12:030861:393</w:t>
      </w:r>
      <w:r w:rsidR="005C5B16">
        <w:rPr>
          <w:sz w:val="24"/>
          <w:szCs w:val="24"/>
        </w:rPr>
        <w:t xml:space="preserve">, площадь участка 1623 </w:t>
      </w:r>
      <w:proofErr w:type="spellStart"/>
      <w:r w:rsidR="005C5B16">
        <w:rPr>
          <w:sz w:val="24"/>
          <w:szCs w:val="24"/>
        </w:rPr>
        <w:t>кв.м</w:t>
      </w:r>
      <w:proofErr w:type="spellEnd"/>
      <w:r w:rsidR="005C5B16">
        <w:rPr>
          <w:sz w:val="24"/>
          <w:szCs w:val="24"/>
        </w:rPr>
        <w:t>.</w:t>
      </w:r>
    </w:p>
    <w:p w:rsidR="00B820F1" w:rsidRPr="005C5B16" w:rsidRDefault="00B820F1" w:rsidP="00B01F48">
      <w:pPr>
        <w:ind w:firstLine="567"/>
        <w:jc w:val="both"/>
        <w:rPr>
          <w:sz w:val="24"/>
          <w:szCs w:val="24"/>
        </w:rPr>
      </w:pPr>
      <w:r w:rsidRPr="005C5B16">
        <w:rPr>
          <w:sz w:val="24"/>
          <w:szCs w:val="24"/>
        </w:rPr>
        <w:t xml:space="preserve">В этой связи данной документацией предусмотрено формирование ЗУ 21 из земельного участка 30:12:030861:269 и земельного участка </w:t>
      </w:r>
      <w:r w:rsidR="005C5B16" w:rsidRPr="005C5B16">
        <w:rPr>
          <w:sz w:val="24"/>
          <w:szCs w:val="24"/>
        </w:rPr>
        <w:t>30:12:030861:393.</w:t>
      </w:r>
    </w:p>
    <w:p w:rsidR="00B820F1" w:rsidRPr="00807E6D" w:rsidRDefault="00B820F1" w:rsidP="00B01F48">
      <w:pPr>
        <w:ind w:firstLine="567"/>
        <w:jc w:val="both"/>
        <w:rPr>
          <w:sz w:val="24"/>
          <w:szCs w:val="24"/>
        </w:rPr>
      </w:pPr>
    </w:p>
    <w:p w:rsidR="008674D0" w:rsidRPr="00B820F1" w:rsidRDefault="00DC6120" w:rsidP="00956366">
      <w:pPr>
        <w:ind w:left="142" w:firstLine="349"/>
        <w:jc w:val="both"/>
        <w:rPr>
          <w:sz w:val="24"/>
          <w:szCs w:val="24"/>
        </w:rPr>
      </w:pPr>
      <w:r w:rsidRPr="00B820F1">
        <w:rPr>
          <w:sz w:val="24"/>
          <w:szCs w:val="24"/>
        </w:rPr>
        <w:t xml:space="preserve">Границы красных линий, предусмотренных документацией по планировке </w:t>
      </w:r>
      <w:r w:rsidR="00D95CC4" w:rsidRPr="00B820F1">
        <w:rPr>
          <w:sz w:val="24"/>
          <w:szCs w:val="24"/>
        </w:rPr>
        <w:t>территории в</w:t>
      </w:r>
      <w:r w:rsidRPr="00B820F1">
        <w:rPr>
          <w:sz w:val="24"/>
          <w:szCs w:val="24"/>
        </w:rPr>
        <w:t xml:space="preserve"> настоящей документации</w:t>
      </w:r>
      <w:r w:rsidR="00D93960" w:rsidRPr="00B820F1">
        <w:rPr>
          <w:sz w:val="24"/>
          <w:szCs w:val="24"/>
        </w:rPr>
        <w:t xml:space="preserve"> по внесению изменений в проект</w:t>
      </w:r>
      <w:r w:rsidRPr="00B820F1">
        <w:rPr>
          <w:sz w:val="24"/>
          <w:szCs w:val="24"/>
        </w:rPr>
        <w:t xml:space="preserve"> </w:t>
      </w:r>
      <w:r w:rsidR="00EE45DC" w:rsidRPr="00B820F1">
        <w:rPr>
          <w:sz w:val="24"/>
          <w:szCs w:val="24"/>
        </w:rPr>
        <w:t>межевания,</w:t>
      </w:r>
      <w:r w:rsidRPr="00B820F1">
        <w:rPr>
          <w:sz w:val="24"/>
          <w:szCs w:val="24"/>
        </w:rPr>
        <w:t xml:space="preserve"> не изменились и соответствуют координатам красных линий, установленным в «Проекте планировки и межевания территории </w:t>
      </w:r>
      <w:r w:rsidR="00E870AB" w:rsidRPr="00B820F1">
        <w:rPr>
          <w:sz w:val="24"/>
          <w:szCs w:val="24"/>
        </w:rPr>
        <w:t xml:space="preserve">части кварталов, ограниченных улицами Бэра (№№ 28-36), </w:t>
      </w:r>
      <w:proofErr w:type="spellStart"/>
      <w:r w:rsidR="00E870AB" w:rsidRPr="00B820F1">
        <w:rPr>
          <w:sz w:val="24"/>
          <w:szCs w:val="24"/>
        </w:rPr>
        <w:t>Ахшарумова</w:t>
      </w:r>
      <w:proofErr w:type="spellEnd"/>
      <w:r w:rsidR="00E870AB" w:rsidRPr="00B820F1">
        <w:rPr>
          <w:sz w:val="24"/>
          <w:szCs w:val="24"/>
        </w:rPr>
        <w:t xml:space="preserve"> (№№ </w:t>
      </w:r>
      <w:r w:rsidR="00713F23" w:rsidRPr="00B820F1">
        <w:rPr>
          <w:sz w:val="24"/>
          <w:szCs w:val="24"/>
        </w:rPr>
        <w:t>113</w:t>
      </w:r>
      <w:r w:rsidR="00E870AB" w:rsidRPr="00B820F1">
        <w:rPr>
          <w:sz w:val="24"/>
          <w:szCs w:val="24"/>
        </w:rPr>
        <w:t xml:space="preserve">-93) в Советском районе г. Астрахани, подготовленной кадастровым инженером Малыгиной Людмилой Павловной в 2017 году, утвержденной постановлением </w:t>
      </w:r>
      <w:r w:rsidR="00E870AB" w:rsidRPr="00B820F1">
        <w:rPr>
          <w:sz w:val="24"/>
          <w:szCs w:val="24"/>
          <w:shd w:val="clear" w:color="auto" w:fill="FFFFFF"/>
        </w:rPr>
        <w:t>мэра города Астрахани от 11.04.2017 № 2198</w:t>
      </w:r>
      <w:r w:rsidR="00E870AB" w:rsidRPr="00B820F1">
        <w:rPr>
          <w:sz w:val="24"/>
          <w:szCs w:val="24"/>
        </w:rPr>
        <w:t xml:space="preserve"> </w:t>
      </w:r>
    </w:p>
    <w:p w:rsidR="003829C4" w:rsidRPr="00B820F1" w:rsidRDefault="003829C4" w:rsidP="003829C4">
      <w:pPr>
        <w:jc w:val="both"/>
        <w:rPr>
          <w:sz w:val="24"/>
          <w:szCs w:val="24"/>
        </w:rPr>
      </w:pPr>
    </w:p>
    <w:p w:rsidR="00762EE8" w:rsidRPr="008674D0" w:rsidRDefault="005C5B16" w:rsidP="00D87E34">
      <w:pPr>
        <w:ind w:left="142" w:firstLine="34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Формирование земельного участка</w:t>
      </w:r>
    </w:p>
    <w:p w:rsidR="00D87E34" w:rsidRPr="008674D0" w:rsidRDefault="00D87E34" w:rsidP="007A6AA7">
      <w:pPr>
        <w:ind w:left="142" w:firstLine="349"/>
        <w:jc w:val="both"/>
        <w:rPr>
          <w:b/>
          <w:sz w:val="24"/>
          <w:szCs w:val="24"/>
        </w:rPr>
      </w:pPr>
    </w:p>
    <w:p w:rsidR="008674D0" w:rsidRPr="008674D0" w:rsidRDefault="00762EE8" w:rsidP="007A6AA7">
      <w:pPr>
        <w:ind w:firstLine="567"/>
        <w:jc w:val="both"/>
        <w:rPr>
          <w:sz w:val="24"/>
          <w:szCs w:val="24"/>
        </w:rPr>
      </w:pPr>
      <w:r w:rsidRPr="008674D0">
        <w:rPr>
          <w:b/>
          <w:sz w:val="24"/>
          <w:szCs w:val="24"/>
        </w:rPr>
        <w:t xml:space="preserve">Земельный участок </w:t>
      </w:r>
      <w:r w:rsidR="008674D0" w:rsidRPr="008674D0">
        <w:rPr>
          <w:b/>
          <w:sz w:val="24"/>
          <w:szCs w:val="24"/>
        </w:rPr>
        <w:t xml:space="preserve">ЗУ </w:t>
      </w:r>
      <w:r w:rsidR="005C5B16">
        <w:rPr>
          <w:b/>
          <w:sz w:val="24"/>
          <w:szCs w:val="24"/>
        </w:rPr>
        <w:t>2</w:t>
      </w:r>
      <w:r w:rsidR="008674D0" w:rsidRPr="008674D0">
        <w:rPr>
          <w:b/>
          <w:sz w:val="24"/>
          <w:szCs w:val="24"/>
        </w:rPr>
        <w:t>1, площадью</w:t>
      </w:r>
      <w:r w:rsidR="005C5B16">
        <w:rPr>
          <w:b/>
          <w:sz w:val="24"/>
          <w:szCs w:val="24"/>
        </w:rPr>
        <w:t xml:space="preserve"> 5744</w:t>
      </w:r>
      <w:r w:rsidR="009A2A0C" w:rsidRPr="009A2A0C">
        <w:rPr>
          <w:b/>
          <w:sz w:val="24"/>
          <w:szCs w:val="24"/>
        </w:rPr>
        <w:t xml:space="preserve"> </w:t>
      </w:r>
      <w:proofErr w:type="spellStart"/>
      <w:r w:rsidR="009A2A0C">
        <w:rPr>
          <w:b/>
          <w:sz w:val="24"/>
          <w:szCs w:val="24"/>
        </w:rPr>
        <w:t>кв.м</w:t>
      </w:r>
      <w:proofErr w:type="spellEnd"/>
      <w:r w:rsidR="008674D0" w:rsidRPr="008674D0">
        <w:rPr>
          <w:b/>
          <w:sz w:val="24"/>
          <w:szCs w:val="24"/>
        </w:rPr>
        <w:t xml:space="preserve"> формируется на землях населенных пунктов в кадастровом квартале </w:t>
      </w:r>
      <w:r w:rsidR="008674D0" w:rsidRPr="008674D0">
        <w:rPr>
          <w:sz w:val="24"/>
          <w:szCs w:val="24"/>
        </w:rPr>
        <w:t>30:12:030860. Возможный способ образова</w:t>
      </w:r>
      <w:r w:rsidR="005C5B16">
        <w:rPr>
          <w:sz w:val="24"/>
          <w:szCs w:val="24"/>
        </w:rPr>
        <w:t>ния согласно ст. 11.6</w:t>
      </w:r>
      <w:r w:rsidR="007A6AA7">
        <w:rPr>
          <w:sz w:val="24"/>
          <w:szCs w:val="24"/>
        </w:rPr>
        <w:t xml:space="preserve"> ЗК РФ </w:t>
      </w:r>
      <w:r w:rsidR="005C5B16" w:rsidRPr="005C5B16">
        <w:rPr>
          <w:sz w:val="24"/>
          <w:szCs w:val="24"/>
        </w:rPr>
        <w:t>из земельного участка 30:12:030861:269 и земельного участка 30:12:030861:393</w:t>
      </w:r>
      <w:r w:rsidR="005C5B16">
        <w:rPr>
          <w:sz w:val="24"/>
          <w:szCs w:val="24"/>
        </w:rPr>
        <w:t>.</w:t>
      </w:r>
    </w:p>
    <w:p w:rsidR="008674D0" w:rsidRPr="008674D0" w:rsidRDefault="008674D0" w:rsidP="007A6AA7">
      <w:pPr>
        <w:ind w:firstLine="567"/>
        <w:jc w:val="both"/>
        <w:rPr>
          <w:sz w:val="24"/>
          <w:szCs w:val="24"/>
        </w:rPr>
      </w:pPr>
      <w:r w:rsidRPr="008674D0">
        <w:rPr>
          <w:sz w:val="24"/>
          <w:szCs w:val="24"/>
        </w:rPr>
        <w:t xml:space="preserve">Проектное разрешенное использование земельного участка ЗУ </w:t>
      </w:r>
      <w:r w:rsidR="002B00FC">
        <w:rPr>
          <w:sz w:val="24"/>
          <w:szCs w:val="24"/>
        </w:rPr>
        <w:t>2</w:t>
      </w:r>
      <w:r w:rsidRPr="008674D0">
        <w:rPr>
          <w:sz w:val="24"/>
          <w:szCs w:val="24"/>
        </w:rPr>
        <w:t>1 -</w:t>
      </w:r>
      <w:r w:rsidRPr="008674D0">
        <w:rPr>
          <w:b/>
          <w:sz w:val="24"/>
          <w:szCs w:val="24"/>
        </w:rPr>
        <w:t xml:space="preserve"> </w:t>
      </w:r>
      <w:r w:rsidRPr="008674D0">
        <w:rPr>
          <w:sz w:val="24"/>
          <w:szCs w:val="24"/>
        </w:rPr>
        <w:t>Многоэтажная жилая застройка (высотная застройка).</w:t>
      </w:r>
    </w:p>
    <w:p w:rsidR="008674D0" w:rsidRPr="008674D0" w:rsidRDefault="008674D0" w:rsidP="007A6AA7">
      <w:pPr>
        <w:ind w:firstLine="567"/>
        <w:jc w:val="both"/>
        <w:rPr>
          <w:sz w:val="24"/>
          <w:szCs w:val="24"/>
        </w:rPr>
      </w:pPr>
      <w:r w:rsidRPr="008674D0">
        <w:rPr>
          <w:sz w:val="24"/>
          <w:szCs w:val="24"/>
        </w:rPr>
        <w:lastRenderedPageBreak/>
        <w:t>Земельный участок формируются в зоне Ж3, где минимальная площадь участка многоквартирн</w:t>
      </w:r>
      <w:r w:rsidR="002B00FC">
        <w:rPr>
          <w:sz w:val="24"/>
          <w:szCs w:val="24"/>
        </w:rPr>
        <w:t xml:space="preserve">ой жилой застройки – 1200 кв. м; </w:t>
      </w:r>
      <w:r w:rsidR="002B00FC" w:rsidRPr="002B00FC">
        <w:rPr>
          <w:sz w:val="24"/>
          <w:szCs w:val="24"/>
        </w:rPr>
        <w:t>максимальная площадь земельного участка не установлена</w:t>
      </w:r>
      <w:r w:rsidR="002B00FC">
        <w:rPr>
          <w:sz w:val="24"/>
          <w:szCs w:val="24"/>
        </w:rPr>
        <w:t>.</w:t>
      </w:r>
    </w:p>
    <w:p w:rsidR="008674D0" w:rsidRPr="008674D0" w:rsidRDefault="008674D0" w:rsidP="007A6AA7">
      <w:pPr>
        <w:ind w:firstLine="567"/>
        <w:jc w:val="both"/>
        <w:rPr>
          <w:sz w:val="24"/>
          <w:szCs w:val="24"/>
        </w:rPr>
      </w:pPr>
    </w:p>
    <w:p w:rsidR="00956366" w:rsidRDefault="00956366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EA562F" w:rsidRDefault="00EA562F" w:rsidP="00FD170E">
      <w:pPr>
        <w:ind w:left="360"/>
        <w:jc w:val="center"/>
        <w:rPr>
          <w:b/>
          <w:sz w:val="24"/>
          <w:szCs w:val="24"/>
        </w:rPr>
      </w:pPr>
    </w:p>
    <w:tbl>
      <w:tblPr>
        <w:tblStyle w:val="af"/>
        <w:tblW w:w="0" w:type="auto"/>
        <w:tblInd w:w="-147" w:type="dxa"/>
        <w:tblLook w:val="04A0" w:firstRow="1" w:lastRow="0" w:firstColumn="1" w:lastColumn="0" w:noHBand="0" w:noVBand="1"/>
      </w:tblPr>
      <w:tblGrid>
        <w:gridCol w:w="1927"/>
        <w:gridCol w:w="1927"/>
        <w:gridCol w:w="1927"/>
        <w:gridCol w:w="1927"/>
        <w:gridCol w:w="1927"/>
      </w:tblGrid>
      <w:tr w:rsidR="00EA562F" w:rsidRPr="00884C41" w:rsidTr="00884C41">
        <w:tc>
          <w:tcPr>
            <w:tcW w:w="9635" w:type="dxa"/>
            <w:gridSpan w:val="5"/>
          </w:tcPr>
          <w:p w:rsidR="00EA562F" w:rsidRPr="00884C41" w:rsidRDefault="00EA562F" w:rsidP="001E70B0">
            <w:pPr>
              <w:ind w:left="142" w:firstLine="349"/>
              <w:jc w:val="center"/>
              <w:rPr>
                <w:b/>
                <w:sz w:val="24"/>
                <w:szCs w:val="24"/>
              </w:rPr>
            </w:pPr>
            <w:bookmarkStart w:id="2" w:name="_Toc503693149"/>
            <w:r w:rsidRPr="00884C41">
              <w:rPr>
                <w:b/>
                <w:sz w:val="24"/>
                <w:szCs w:val="24"/>
              </w:rPr>
              <w:t>Каталог координат образуемых земельных участков</w:t>
            </w:r>
            <w:bookmarkEnd w:id="2"/>
          </w:p>
        </w:tc>
      </w:tr>
      <w:tr w:rsidR="00EA562F" w:rsidRPr="00884C41" w:rsidTr="00884C41">
        <w:tc>
          <w:tcPr>
            <w:tcW w:w="1927" w:type="dxa"/>
            <w:vMerge w:val="restart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</w:rPr>
            </w:pPr>
            <w:r w:rsidRPr="00884C41">
              <w:rPr>
                <w:b/>
                <w:sz w:val="24"/>
                <w:szCs w:val="24"/>
              </w:rPr>
              <w:t>Обозначение характерных точек границ</w:t>
            </w:r>
          </w:p>
        </w:tc>
        <w:tc>
          <w:tcPr>
            <w:tcW w:w="3854" w:type="dxa"/>
            <w:gridSpan w:val="2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</w:rPr>
            </w:pPr>
            <w:r w:rsidRPr="00884C41">
              <w:rPr>
                <w:b/>
                <w:sz w:val="24"/>
                <w:szCs w:val="24"/>
              </w:rPr>
              <w:t>Координаты, м</w:t>
            </w:r>
          </w:p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</w:rPr>
            </w:pPr>
            <w:r w:rsidRPr="00884C41">
              <w:rPr>
                <w:b/>
                <w:sz w:val="24"/>
                <w:szCs w:val="24"/>
              </w:rPr>
              <w:t>Система координат г. Астрахань</w:t>
            </w:r>
          </w:p>
        </w:tc>
        <w:tc>
          <w:tcPr>
            <w:tcW w:w="3854" w:type="dxa"/>
            <w:gridSpan w:val="2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</w:rPr>
            </w:pPr>
            <w:r w:rsidRPr="00884C41">
              <w:rPr>
                <w:b/>
                <w:sz w:val="24"/>
                <w:szCs w:val="24"/>
              </w:rPr>
              <w:t>Координаты, м</w:t>
            </w:r>
          </w:p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</w:rPr>
            </w:pPr>
            <w:r w:rsidRPr="00884C41">
              <w:rPr>
                <w:b/>
                <w:sz w:val="24"/>
                <w:szCs w:val="24"/>
              </w:rPr>
              <w:t>Система координат МСК30</w:t>
            </w:r>
          </w:p>
        </w:tc>
      </w:tr>
      <w:tr w:rsidR="00EA562F" w:rsidRPr="00884C41" w:rsidTr="00884C41">
        <w:tc>
          <w:tcPr>
            <w:tcW w:w="1927" w:type="dxa"/>
            <w:vMerge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27" w:type="dxa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884C41">
              <w:rPr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27" w:type="dxa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884C41">
              <w:rPr>
                <w:b/>
                <w:sz w:val="24"/>
                <w:szCs w:val="24"/>
                <w:lang w:val="en-US"/>
              </w:rPr>
              <w:t>Y</w:t>
            </w:r>
          </w:p>
        </w:tc>
        <w:tc>
          <w:tcPr>
            <w:tcW w:w="1927" w:type="dxa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884C41">
              <w:rPr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27" w:type="dxa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884C41">
              <w:rPr>
                <w:b/>
                <w:sz w:val="24"/>
                <w:szCs w:val="24"/>
                <w:lang w:val="en-US"/>
              </w:rPr>
              <w:t>Y</w:t>
            </w:r>
          </w:p>
        </w:tc>
      </w:tr>
      <w:tr w:rsidR="00EA562F" w:rsidRPr="00884C41" w:rsidTr="00884C41">
        <w:tc>
          <w:tcPr>
            <w:tcW w:w="1927" w:type="dxa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884C41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927" w:type="dxa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884C41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927" w:type="dxa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884C41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927" w:type="dxa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884C41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927" w:type="dxa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884C41">
              <w:rPr>
                <w:b/>
                <w:sz w:val="24"/>
                <w:szCs w:val="24"/>
                <w:lang w:val="en-US"/>
              </w:rPr>
              <w:t>5</w:t>
            </w:r>
          </w:p>
        </w:tc>
      </w:tr>
      <w:tr w:rsidR="001039C6" w:rsidRPr="00884C41" w:rsidTr="00585E67">
        <w:tc>
          <w:tcPr>
            <w:tcW w:w="9635" w:type="dxa"/>
            <w:gridSpan w:val="5"/>
            <w:tcBorders>
              <w:bottom w:val="single" w:sz="4" w:space="0" w:color="auto"/>
            </w:tcBorders>
            <w:vAlign w:val="bottom"/>
          </w:tcPr>
          <w:p w:rsidR="001039C6" w:rsidRDefault="001039C6" w:rsidP="00FF5AA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84C41">
              <w:rPr>
                <w:b/>
                <w:sz w:val="24"/>
                <w:szCs w:val="24"/>
              </w:rPr>
              <w:t xml:space="preserve">Земельный участок </w:t>
            </w:r>
            <w:r w:rsidR="009348A3" w:rsidRPr="009348A3">
              <w:rPr>
                <w:b/>
                <w:sz w:val="24"/>
                <w:szCs w:val="24"/>
              </w:rPr>
              <w:t>ЗУ</w:t>
            </w:r>
            <w:r w:rsidR="002B00FC">
              <w:rPr>
                <w:b/>
                <w:sz w:val="24"/>
                <w:szCs w:val="24"/>
              </w:rPr>
              <w:t>2</w:t>
            </w:r>
            <w:r w:rsidR="009348A3" w:rsidRPr="009348A3">
              <w:rPr>
                <w:b/>
                <w:sz w:val="24"/>
                <w:szCs w:val="24"/>
              </w:rPr>
              <w:t>1</w:t>
            </w:r>
            <w:r w:rsidR="002B00FC">
              <w:rPr>
                <w:b/>
                <w:sz w:val="24"/>
                <w:szCs w:val="24"/>
              </w:rPr>
              <w:t xml:space="preserve"> площадь 5744</w:t>
            </w:r>
            <w:r w:rsidRPr="00884C4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84C41">
              <w:rPr>
                <w:b/>
                <w:sz w:val="24"/>
                <w:szCs w:val="24"/>
              </w:rPr>
              <w:t>кв.м</w:t>
            </w:r>
            <w:proofErr w:type="spellEnd"/>
            <w:r w:rsidRPr="00884C41">
              <w:rPr>
                <w:b/>
                <w:sz w:val="24"/>
                <w:szCs w:val="24"/>
              </w:rPr>
              <w:t>.</w:t>
            </w:r>
          </w:p>
        </w:tc>
      </w:tr>
      <w:tr w:rsidR="00535EA7" w:rsidRPr="00884C41" w:rsidTr="004F6E45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2B00FC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2B00FC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4F6E45" w:rsidRDefault="00535EA7" w:rsidP="004F6E45">
            <w:pPr>
              <w:jc w:val="center"/>
              <w:rPr>
                <w:color w:val="000000"/>
                <w:sz w:val="22"/>
                <w:szCs w:val="22"/>
              </w:rPr>
            </w:pPr>
            <w:r w:rsidRPr="004F6E45">
              <w:rPr>
                <w:color w:val="000000"/>
                <w:sz w:val="22"/>
                <w:szCs w:val="22"/>
              </w:rPr>
              <w:t>-1 259,82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35EA7" w:rsidRPr="004F6E45" w:rsidRDefault="00535EA7" w:rsidP="004F6E45">
            <w:pPr>
              <w:jc w:val="center"/>
              <w:rPr>
                <w:color w:val="000000"/>
                <w:sz w:val="22"/>
                <w:szCs w:val="22"/>
              </w:rPr>
            </w:pPr>
            <w:r w:rsidRPr="004F6E45">
              <w:rPr>
                <w:color w:val="000000"/>
                <w:sz w:val="22"/>
                <w:szCs w:val="22"/>
              </w:rPr>
              <w:t>-381,64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535EA7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535EA7">
              <w:rPr>
                <w:color w:val="000000"/>
                <w:sz w:val="22"/>
                <w:szCs w:val="22"/>
              </w:rPr>
              <w:t>419 537,32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535EA7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535EA7">
              <w:rPr>
                <w:color w:val="000000"/>
                <w:sz w:val="22"/>
                <w:szCs w:val="22"/>
              </w:rPr>
              <w:t>2 221 463,55</w:t>
            </w:r>
          </w:p>
        </w:tc>
      </w:tr>
      <w:tr w:rsidR="00535EA7" w:rsidRPr="00884C41" w:rsidTr="004F6E45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2B00FC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2B00FC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4F6E45" w:rsidRDefault="00535EA7" w:rsidP="004F6E45">
            <w:pPr>
              <w:jc w:val="center"/>
              <w:rPr>
                <w:color w:val="000000"/>
                <w:sz w:val="22"/>
                <w:szCs w:val="22"/>
              </w:rPr>
            </w:pPr>
            <w:r w:rsidRPr="004F6E45">
              <w:rPr>
                <w:color w:val="000000"/>
                <w:sz w:val="22"/>
                <w:szCs w:val="22"/>
              </w:rPr>
              <w:t>-1 253,61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35EA7" w:rsidRPr="004F6E45" w:rsidRDefault="00535EA7" w:rsidP="004F6E45">
            <w:pPr>
              <w:jc w:val="center"/>
              <w:rPr>
                <w:color w:val="000000"/>
                <w:sz w:val="22"/>
                <w:szCs w:val="22"/>
              </w:rPr>
            </w:pPr>
            <w:r w:rsidRPr="004F6E45">
              <w:rPr>
                <w:color w:val="000000"/>
                <w:sz w:val="22"/>
                <w:szCs w:val="22"/>
              </w:rPr>
              <w:t>-325,18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535EA7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535EA7">
              <w:rPr>
                <w:color w:val="000000"/>
                <w:sz w:val="22"/>
                <w:szCs w:val="22"/>
              </w:rPr>
              <w:t>419 542,78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535EA7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535EA7">
              <w:rPr>
                <w:color w:val="000000"/>
                <w:sz w:val="22"/>
                <w:szCs w:val="22"/>
              </w:rPr>
              <w:t>2 221 520,08</w:t>
            </w:r>
          </w:p>
        </w:tc>
      </w:tr>
      <w:tr w:rsidR="00535EA7" w:rsidRPr="00884C41" w:rsidTr="004F6E45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2B00FC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2B00FC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4F6E45" w:rsidRDefault="00535EA7" w:rsidP="004F6E45">
            <w:pPr>
              <w:jc w:val="center"/>
              <w:rPr>
                <w:color w:val="000000"/>
                <w:sz w:val="22"/>
                <w:szCs w:val="22"/>
              </w:rPr>
            </w:pPr>
            <w:r w:rsidRPr="004F6E45">
              <w:rPr>
                <w:color w:val="000000"/>
                <w:sz w:val="22"/>
                <w:szCs w:val="22"/>
              </w:rPr>
              <w:t>-1 252,38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35EA7" w:rsidRPr="004F6E45" w:rsidRDefault="00535EA7" w:rsidP="004F6E45">
            <w:pPr>
              <w:jc w:val="center"/>
              <w:rPr>
                <w:color w:val="000000"/>
                <w:sz w:val="22"/>
                <w:szCs w:val="22"/>
              </w:rPr>
            </w:pPr>
            <w:r w:rsidRPr="004F6E45">
              <w:rPr>
                <w:color w:val="000000"/>
                <w:sz w:val="22"/>
                <w:szCs w:val="22"/>
              </w:rPr>
              <w:t>-314,51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535EA7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535EA7">
              <w:rPr>
                <w:color w:val="000000"/>
                <w:sz w:val="22"/>
                <w:szCs w:val="22"/>
              </w:rPr>
              <w:t>419 543,87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535EA7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535EA7">
              <w:rPr>
                <w:color w:val="000000"/>
                <w:sz w:val="22"/>
                <w:szCs w:val="22"/>
              </w:rPr>
              <w:t>2 221 530,77</w:t>
            </w:r>
          </w:p>
        </w:tc>
      </w:tr>
      <w:tr w:rsidR="00535EA7" w:rsidRPr="00884C41" w:rsidTr="004F6E45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2B00FC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2B00FC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4F6E45" w:rsidRDefault="00535EA7" w:rsidP="004F6E45">
            <w:pPr>
              <w:jc w:val="center"/>
              <w:rPr>
                <w:color w:val="000000"/>
                <w:sz w:val="22"/>
                <w:szCs w:val="22"/>
              </w:rPr>
            </w:pPr>
            <w:r w:rsidRPr="004F6E45">
              <w:rPr>
                <w:color w:val="000000"/>
                <w:sz w:val="22"/>
                <w:szCs w:val="22"/>
              </w:rPr>
              <w:t>-1 229,74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35EA7" w:rsidRPr="004F6E45" w:rsidRDefault="00535EA7" w:rsidP="004F6E45">
            <w:pPr>
              <w:jc w:val="center"/>
              <w:rPr>
                <w:color w:val="000000"/>
                <w:sz w:val="22"/>
                <w:szCs w:val="22"/>
              </w:rPr>
            </w:pPr>
            <w:r w:rsidRPr="004F6E45">
              <w:rPr>
                <w:color w:val="000000"/>
                <w:sz w:val="22"/>
                <w:szCs w:val="22"/>
              </w:rPr>
              <w:t>-317,05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535EA7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535EA7">
              <w:rPr>
                <w:color w:val="000000"/>
                <w:sz w:val="22"/>
                <w:szCs w:val="22"/>
              </w:rPr>
              <w:t>419 566,54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535EA7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535EA7">
              <w:rPr>
                <w:color w:val="000000"/>
                <w:sz w:val="22"/>
                <w:szCs w:val="22"/>
              </w:rPr>
              <w:t>2 221 528,53</w:t>
            </w:r>
          </w:p>
        </w:tc>
      </w:tr>
      <w:tr w:rsidR="00535EA7" w:rsidRPr="00884C41" w:rsidTr="004F6E45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2B00FC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2B00FC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4F6E45" w:rsidRDefault="00535EA7" w:rsidP="004F6E45">
            <w:pPr>
              <w:jc w:val="center"/>
              <w:rPr>
                <w:color w:val="000000"/>
                <w:sz w:val="22"/>
                <w:szCs w:val="22"/>
              </w:rPr>
            </w:pPr>
            <w:r w:rsidRPr="004F6E45">
              <w:rPr>
                <w:color w:val="000000"/>
                <w:sz w:val="22"/>
                <w:szCs w:val="22"/>
              </w:rPr>
              <w:t>-1 217,76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35EA7" w:rsidRPr="004F6E45" w:rsidRDefault="00535EA7" w:rsidP="004F6E45">
            <w:pPr>
              <w:jc w:val="center"/>
              <w:rPr>
                <w:color w:val="000000"/>
                <w:sz w:val="22"/>
                <w:szCs w:val="22"/>
              </w:rPr>
            </w:pPr>
            <w:r w:rsidRPr="004F6E45">
              <w:rPr>
                <w:color w:val="000000"/>
                <w:sz w:val="22"/>
                <w:szCs w:val="22"/>
              </w:rPr>
              <w:t>-318,48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535EA7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535EA7">
              <w:rPr>
                <w:color w:val="000000"/>
                <w:sz w:val="22"/>
                <w:szCs w:val="22"/>
              </w:rPr>
              <w:t>419 578,54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535EA7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535EA7">
              <w:rPr>
                <w:color w:val="000000"/>
                <w:sz w:val="22"/>
                <w:szCs w:val="22"/>
              </w:rPr>
              <w:t>2 221 527,26</w:t>
            </w:r>
          </w:p>
        </w:tc>
      </w:tr>
      <w:tr w:rsidR="00535EA7" w:rsidRPr="00884C41" w:rsidTr="004F6E45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2B00FC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2B00FC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4F6E45" w:rsidRDefault="00535EA7" w:rsidP="004F6E45">
            <w:pPr>
              <w:jc w:val="center"/>
              <w:rPr>
                <w:color w:val="000000"/>
                <w:sz w:val="22"/>
                <w:szCs w:val="22"/>
              </w:rPr>
            </w:pPr>
            <w:r w:rsidRPr="004F6E45">
              <w:rPr>
                <w:color w:val="000000"/>
                <w:sz w:val="22"/>
                <w:szCs w:val="22"/>
              </w:rPr>
              <w:t>-1 190,02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35EA7" w:rsidRPr="004F6E45" w:rsidRDefault="00535EA7" w:rsidP="004F6E45">
            <w:pPr>
              <w:jc w:val="center"/>
              <w:rPr>
                <w:color w:val="000000"/>
                <w:sz w:val="22"/>
                <w:szCs w:val="22"/>
              </w:rPr>
            </w:pPr>
            <w:r w:rsidRPr="004F6E45">
              <w:rPr>
                <w:color w:val="000000"/>
                <w:sz w:val="22"/>
                <w:szCs w:val="22"/>
              </w:rPr>
              <w:t>-321,59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535EA7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535EA7">
              <w:rPr>
                <w:color w:val="000000"/>
                <w:sz w:val="22"/>
                <w:szCs w:val="22"/>
              </w:rPr>
              <w:t>419 606,32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535EA7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535EA7">
              <w:rPr>
                <w:color w:val="000000"/>
                <w:sz w:val="22"/>
                <w:szCs w:val="22"/>
              </w:rPr>
              <w:t>2 221 524,52</w:t>
            </w:r>
          </w:p>
        </w:tc>
      </w:tr>
      <w:tr w:rsidR="00535EA7" w:rsidRPr="00884C41" w:rsidTr="004F6E45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2B00FC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2B00FC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4F6E45" w:rsidRDefault="00535EA7" w:rsidP="004F6E45">
            <w:pPr>
              <w:jc w:val="center"/>
              <w:rPr>
                <w:color w:val="000000"/>
                <w:sz w:val="22"/>
                <w:szCs w:val="22"/>
              </w:rPr>
            </w:pPr>
            <w:r w:rsidRPr="004F6E45">
              <w:rPr>
                <w:color w:val="000000"/>
                <w:sz w:val="22"/>
                <w:szCs w:val="22"/>
              </w:rPr>
              <w:t>-1 190,23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35EA7" w:rsidRPr="004F6E45" w:rsidRDefault="00535EA7" w:rsidP="004F6E45">
            <w:pPr>
              <w:jc w:val="center"/>
              <w:rPr>
                <w:color w:val="000000"/>
                <w:sz w:val="22"/>
                <w:szCs w:val="22"/>
              </w:rPr>
            </w:pPr>
            <w:r w:rsidRPr="004F6E45">
              <w:rPr>
                <w:color w:val="000000"/>
                <w:sz w:val="22"/>
                <w:szCs w:val="22"/>
              </w:rPr>
              <w:t>-323,36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535EA7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535EA7">
              <w:rPr>
                <w:color w:val="000000"/>
                <w:sz w:val="22"/>
                <w:szCs w:val="22"/>
              </w:rPr>
              <w:t>419 606,13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535EA7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535EA7">
              <w:rPr>
                <w:color w:val="000000"/>
                <w:sz w:val="22"/>
                <w:szCs w:val="22"/>
              </w:rPr>
              <w:t>2 221 522,74</w:t>
            </w:r>
          </w:p>
        </w:tc>
      </w:tr>
      <w:tr w:rsidR="00535EA7" w:rsidRPr="00884C41" w:rsidTr="004F6E45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2B00FC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2B00FC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4F6E45" w:rsidRDefault="00535EA7" w:rsidP="004F6E45">
            <w:pPr>
              <w:jc w:val="center"/>
              <w:rPr>
                <w:color w:val="000000"/>
                <w:sz w:val="22"/>
                <w:szCs w:val="22"/>
              </w:rPr>
            </w:pPr>
            <w:r w:rsidRPr="004F6E45">
              <w:rPr>
                <w:color w:val="000000"/>
                <w:sz w:val="22"/>
                <w:szCs w:val="22"/>
              </w:rPr>
              <w:t>-1 190,30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35EA7" w:rsidRPr="004F6E45" w:rsidRDefault="00535EA7" w:rsidP="004F6E45">
            <w:pPr>
              <w:jc w:val="center"/>
              <w:rPr>
                <w:color w:val="000000"/>
                <w:sz w:val="22"/>
                <w:szCs w:val="22"/>
              </w:rPr>
            </w:pPr>
            <w:r w:rsidRPr="004F6E45">
              <w:rPr>
                <w:color w:val="000000"/>
                <w:sz w:val="22"/>
                <w:szCs w:val="22"/>
              </w:rPr>
              <w:t>-323,95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535EA7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535EA7">
              <w:rPr>
                <w:color w:val="000000"/>
                <w:sz w:val="22"/>
                <w:szCs w:val="22"/>
              </w:rPr>
              <w:t>419 606,07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535EA7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535EA7">
              <w:rPr>
                <w:color w:val="000000"/>
                <w:sz w:val="22"/>
                <w:szCs w:val="22"/>
              </w:rPr>
              <w:t>2 221 522,15</w:t>
            </w:r>
          </w:p>
        </w:tc>
      </w:tr>
      <w:tr w:rsidR="00535EA7" w:rsidRPr="00884C41" w:rsidTr="004F6E45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2B00FC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2B00FC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4F6E45" w:rsidRDefault="00535EA7" w:rsidP="004F6E45">
            <w:pPr>
              <w:jc w:val="center"/>
              <w:rPr>
                <w:color w:val="000000"/>
                <w:sz w:val="22"/>
                <w:szCs w:val="22"/>
              </w:rPr>
            </w:pPr>
            <w:r w:rsidRPr="004F6E45">
              <w:rPr>
                <w:color w:val="000000"/>
                <w:sz w:val="22"/>
                <w:szCs w:val="22"/>
              </w:rPr>
              <w:t>-1 187,73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35EA7" w:rsidRPr="004F6E45" w:rsidRDefault="00535EA7" w:rsidP="004F6E45">
            <w:pPr>
              <w:jc w:val="center"/>
              <w:rPr>
                <w:color w:val="000000"/>
                <w:sz w:val="22"/>
                <w:szCs w:val="22"/>
              </w:rPr>
            </w:pPr>
            <w:r w:rsidRPr="004F6E45">
              <w:rPr>
                <w:color w:val="000000"/>
                <w:sz w:val="22"/>
                <w:szCs w:val="22"/>
              </w:rPr>
              <w:t>-325,38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535EA7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535EA7">
              <w:rPr>
                <w:color w:val="000000"/>
                <w:sz w:val="22"/>
                <w:szCs w:val="22"/>
              </w:rPr>
              <w:t>419 608,66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535EA7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535EA7">
              <w:rPr>
                <w:color w:val="000000"/>
                <w:sz w:val="22"/>
                <w:szCs w:val="22"/>
              </w:rPr>
              <w:t>2 221 520,76</w:t>
            </w:r>
          </w:p>
        </w:tc>
      </w:tr>
      <w:tr w:rsidR="00535EA7" w:rsidRPr="00884C41" w:rsidTr="004F6E45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2B00FC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2B00FC">
              <w:rPr>
                <w:color w:val="000000"/>
                <w:sz w:val="22"/>
                <w:szCs w:val="22"/>
              </w:rPr>
              <w:t>122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4F6E45" w:rsidRDefault="00535EA7" w:rsidP="004F6E45">
            <w:pPr>
              <w:jc w:val="center"/>
              <w:rPr>
                <w:color w:val="000000"/>
                <w:sz w:val="22"/>
                <w:szCs w:val="22"/>
              </w:rPr>
            </w:pPr>
            <w:r w:rsidRPr="004F6E45">
              <w:rPr>
                <w:color w:val="000000"/>
                <w:sz w:val="22"/>
                <w:szCs w:val="22"/>
              </w:rPr>
              <w:t>-1 184,90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35EA7" w:rsidRPr="004F6E45" w:rsidRDefault="00535EA7" w:rsidP="004F6E45">
            <w:pPr>
              <w:jc w:val="center"/>
              <w:rPr>
                <w:color w:val="000000"/>
                <w:sz w:val="22"/>
                <w:szCs w:val="22"/>
              </w:rPr>
            </w:pPr>
            <w:r w:rsidRPr="004F6E45">
              <w:rPr>
                <w:color w:val="000000"/>
                <w:sz w:val="22"/>
                <w:szCs w:val="22"/>
              </w:rPr>
              <w:t>-326,92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535EA7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535EA7">
              <w:rPr>
                <w:color w:val="000000"/>
                <w:sz w:val="22"/>
                <w:szCs w:val="22"/>
              </w:rPr>
              <w:t>419 611,51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535EA7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535EA7">
              <w:rPr>
                <w:color w:val="000000"/>
                <w:sz w:val="22"/>
                <w:szCs w:val="22"/>
              </w:rPr>
              <w:t>2 221 519,25</w:t>
            </w:r>
          </w:p>
        </w:tc>
      </w:tr>
      <w:tr w:rsidR="00535EA7" w:rsidRPr="00884C41" w:rsidTr="004F6E45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2B00FC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2B00FC"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4F6E45" w:rsidRDefault="00535EA7" w:rsidP="004F6E45">
            <w:pPr>
              <w:jc w:val="center"/>
              <w:rPr>
                <w:color w:val="000000"/>
                <w:sz w:val="22"/>
                <w:szCs w:val="22"/>
              </w:rPr>
            </w:pPr>
            <w:r w:rsidRPr="004F6E45">
              <w:rPr>
                <w:color w:val="000000"/>
                <w:sz w:val="22"/>
                <w:szCs w:val="22"/>
              </w:rPr>
              <w:t>-1 185,09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35EA7" w:rsidRPr="004F6E45" w:rsidRDefault="00535EA7" w:rsidP="004F6E45">
            <w:pPr>
              <w:jc w:val="center"/>
              <w:rPr>
                <w:color w:val="000000"/>
                <w:sz w:val="22"/>
                <w:szCs w:val="22"/>
              </w:rPr>
            </w:pPr>
            <w:r w:rsidRPr="004F6E45">
              <w:rPr>
                <w:color w:val="000000"/>
                <w:sz w:val="22"/>
                <w:szCs w:val="22"/>
              </w:rPr>
              <w:t>-328,03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535EA7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535EA7">
              <w:rPr>
                <w:color w:val="000000"/>
                <w:sz w:val="22"/>
                <w:szCs w:val="22"/>
              </w:rPr>
              <w:t>419 611,34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535EA7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535EA7">
              <w:rPr>
                <w:color w:val="000000"/>
                <w:sz w:val="22"/>
                <w:szCs w:val="22"/>
              </w:rPr>
              <w:t>2 221 518,14</w:t>
            </w:r>
          </w:p>
        </w:tc>
      </w:tr>
      <w:tr w:rsidR="00535EA7" w:rsidRPr="00884C41" w:rsidTr="004F6E45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2B00FC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2B00FC"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4F6E45" w:rsidRDefault="00535EA7" w:rsidP="004F6E45">
            <w:pPr>
              <w:jc w:val="center"/>
              <w:rPr>
                <w:color w:val="000000"/>
                <w:sz w:val="22"/>
                <w:szCs w:val="22"/>
              </w:rPr>
            </w:pPr>
            <w:r w:rsidRPr="004F6E45">
              <w:rPr>
                <w:color w:val="000000"/>
                <w:sz w:val="22"/>
                <w:szCs w:val="22"/>
              </w:rPr>
              <w:t>-1 165,66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35EA7" w:rsidRPr="004F6E45" w:rsidRDefault="00535EA7" w:rsidP="004F6E45">
            <w:pPr>
              <w:jc w:val="center"/>
              <w:rPr>
                <w:color w:val="000000"/>
                <w:sz w:val="22"/>
                <w:szCs w:val="22"/>
              </w:rPr>
            </w:pPr>
            <w:r w:rsidRPr="004F6E45">
              <w:rPr>
                <w:color w:val="000000"/>
                <w:sz w:val="22"/>
                <w:szCs w:val="22"/>
              </w:rPr>
              <w:t>-329,98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535EA7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535EA7">
              <w:rPr>
                <w:color w:val="000000"/>
                <w:sz w:val="22"/>
                <w:szCs w:val="22"/>
              </w:rPr>
              <w:t>419 630,79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535EA7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535EA7">
              <w:rPr>
                <w:color w:val="000000"/>
                <w:sz w:val="22"/>
                <w:szCs w:val="22"/>
              </w:rPr>
              <w:t>2 221 516,45</w:t>
            </w:r>
          </w:p>
        </w:tc>
      </w:tr>
      <w:tr w:rsidR="00535EA7" w:rsidRPr="00884C41" w:rsidTr="004F6E45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2B00FC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2B00FC"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4F6E45" w:rsidRDefault="00535EA7" w:rsidP="004F6E45">
            <w:pPr>
              <w:jc w:val="center"/>
              <w:rPr>
                <w:color w:val="000000"/>
                <w:sz w:val="22"/>
                <w:szCs w:val="22"/>
              </w:rPr>
            </w:pPr>
            <w:r w:rsidRPr="004F6E45">
              <w:rPr>
                <w:color w:val="000000"/>
                <w:sz w:val="22"/>
                <w:szCs w:val="22"/>
              </w:rPr>
              <w:t>-1 168,36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35EA7" w:rsidRPr="004F6E45" w:rsidRDefault="00535EA7" w:rsidP="004F6E45">
            <w:pPr>
              <w:jc w:val="center"/>
              <w:rPr>
                <w:color w:val="000000"/>
                <w:sz w:val="22"/>
                <w:szCs w:val="22"/>
              </w:rPr>
            </w:pPr>
            <w:r w:rsidRPr="004F6E45">
              <w:rPr>
                <w:color w:val="000000"/>
                <w:sz w:val="22"/>
                <w:szCs w:val="22"/>
              </w:rPr>
              <w:t>-352,29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535EA7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535EA7">
              <w:rPr>
                <w:color w:val="000000"/>
                <w:sz w:val="22"/>
                <w:szCs w:val="22"/>
              </w:rPr>
              <w:t>419 628,39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535EA7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535EA7">
              <w:rPr>
                <w:color w:val="000000"/>
                <w:sz w:val="22"/>
                <w:szCs w:val="22"/>
              </w:rPr>
              <w:t>2 221 494,11</w:t>
            </w:r>
          </w:p>
        </w:tc>
      </w:tr>
      <w:tr w:rsidR="00535EA7" w:rsidRPr="00884C41" w:rsidTr="004F6E45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2B00FC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2B00FC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4F6E45" w:rsidRDefault="00535EA7" w:rsidP="004F6E45">
            <w:pPr>
              <w:jc w:val="center"/>
              <w:rPr>
                <w:color w:val="000000"/>
                <w:sz w:val="22"/>
                <w:szCs w:val="22"/>
              </w:rPr>
            </w:pPr>
            <w:r w:rsidRPr="004F6E45">
              <w:rPr>
                <w:color w:val="000000"/>
                <w:sz w:val="22"/>
                <w:szCs w:val="22"/>
              </w:rPr>
              <w:t>-1 169,68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35EA7" w:rsidRPr="004F6E45" w:rsidRDefault="00535EA7" w:rsidP="004F6E45">
            <w:pPr>
              <w:jc w:val="center"/>
              <w:rPr>
                <w:color w:val="000000"/>
                <w:sz w:val="22"/>
                <w:szCs w:val="22"/>
              </w:rPr>
            </w:pPr>
            <w:r w:rsidRPr="004F6E45">
              <w:rPr>
                <w:color w:val="000000"/>
                <w:sz w:val="22"/>
                <w:szCs w:val="22"/>
              </w:rPr>
              <w:t>-352,16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535EA7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535EA7">
              <w:rPr>
                <w:color w:val="000000"/>
                <w:sz w:val="22"/>
                <w:szCs w:val="22"/>
              </w:rPr>
              <w:t>419 627,06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535EA7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535EA7">
              <w:rPr>
                <w:color w:val="000000"/>
                <w:sz w:val="22"/>
                <w:szCs w:val="22"/>
              </w:rPr>
              <w:t>2 221 494,22</w:t>
            </w:r>
          </w:p>
        </w:tc>
      </w:tr>
      <w:tr w:rsidR="00535EA7" w:rsidRPr="00884C41" w:rsidTr="004F6E45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2B00FC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2B00F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4F6E45" w:rsidRDefault="00535EA7" w:rsidP="004F6E45">
            <w:pPr>
              <w:jc w:val="center"/>
              <w:rPr>
                <w:color w:val="000000"/>
                <w:sz w:val="22"/>
                <w:szCs w:val="22"/>
              </w:rPr>
            </w:pPr>
            <w:r w:rsidRPr="004F6E45">
              <w:rPr>
                <w:color w:val="000000"/>
                <w:sz w:val="22"/>
                <w:szCs w:val="22"/>
              </w:rPr>
              <w:t>-1 174,33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35EA7" w:rsidRPr="004F6E45" w:rsidRDefault="00535EA7" w:rsidP="004F6E45">
            <w:pPr>
              <w:jc w:val="center"/>
              <w:rPr>
                <w:color w:val="000000"/>
                <w:sz w:val="22"/>
                <w:szCs w:val="22"/>
              </w:rPr>
            </w:pPr>
            <w:r w:rsidRPr="004F6E45">
              <w:rPr>
                <w:color w:val="000000"/>
                <w:sz w:val="22"/>
                <w:szCs w:val="22"/>
              </w:rPr>
              <w:t>-391,5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535EA7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535EA7">
              <w:rPr>
                <w:color w:val="000000"/>
                <w:sz w:val="22"/>
                <w:szCs w:val="22"/>
              </w:rPr>
              <w:t>419 622,94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535EA7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535EA7">
              <w:rPr>
                <w:color w:val="000000"/>
                <w:sz w:val="22"/>
                <w:szCs w:val="22"/>
              </w:rPr>
              <w:t>2 221 454,82</w:t>
            </w:r>
          </w:p>
        </w:tc>
      </w:tr>
      <w:tr w:rsidR="00535EA7" w:rsidRPr="00884C41" w:rsidTr="00535EA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2B00FC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2B00FC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4F6E45" w:rsidRDefault="00535EA7" w:rsidP="004F6E45">
            <w:pPr>
              <w:jc w:val="center"/>
              <w:rPr>
                <w:color w:val="000000"/>
                <w:sz w:val="22"/>
                <w:szCs w:val="22"/>
              </w:rPr>
            </w:pPr>
            <w:r w:rsidRPr="004F6E45">
              <w:rPr>
                <w:color w:val="000000"/>
                <w:sz w:val="22"/>
                <w:szCs w:val="22"/>
              </w:rPr>
              <w:t>-1 259,82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4F6E45" w:rsidRDefault="00535EA7" w:rsidP="004F6E45">
            <w:pPr>
              <w:jc w:val="center"/>
              <w:rPr>
                <w:color w:val="000000"/>
                <w:sz w:val="22"/>
                <w:szCs w:val="22"/>
              </w:rPr>
            </w:pPr>
            <w:r w:rsidRPr="004F6E45">
              <w:rPr>
                <w:color w:val="000000"/>
                <w:sz w:val="22"/>
                <w:szCs w:val="22"/>
              </w:rPr>
              <w:t>-381,64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535EA7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535EA7">
              <w:rPr>
                <w:color w:val="000000"/>
                <w:sz w:val="22"/>
                <w:szCs w:val="22"/>
              </w:rPr>
              <w:t>419 537,32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EA7" w:rsidRPr="00535EA7" w:rsidRDefault="00535EA7" w:rsidP="00535EA7">
            <w:pPr>
              <w:jc w:val="center"/>
              <w:rPr>
                <w:color w:val="000000"/>
                <w:sz w:val="22"/>
                <w:szCs w:val="22"/>
              </w:rPr>
            </w:pPr>
            <w:r w:rsidRPr="00535EA7">
              <w:rPr>
                <w:color w:val="000000"/>
                <w:sz w:val="22"/>
                <w:szCs w:val="22"/>
              </w:rPr>
              <w:t>2 221 463,55</w:t>
            </w:r>
          </w:p>
        </w:tc>
      </w:tr>
    </w:tbl>
    <w:p w:rsidR="00EA562F" w:rsidRDefault="00EA562F" w:rsidP="00FD170E">
      <w:pPr>
        <w:ind w:left="360"/>
        <w:jc w:val="center"/>
        <w:rPr>
          <w:b/>
          <w:sz w:val="24"/>
          <w:szCs w:val="24"/>
        </w:rPr>
      </w:pPr>
    </w:p>
    <w:p w:rsidR="00D87E34" w:rsidRDefault="00D87E34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Графические приложения</w:t>
      </w:r>
    </w:p>
    <w:p w:rsid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Default="001E70B0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Текстовые</w:t>
      </w:r>
      <w:r w:rsidRPr="001E70B0">
        <w:rPr>
          <w:b/>
          <w:sz w:val="24"/>
          <w:szCs w:val="24"/>
        </w:rPr>
        <w:t xml:space="preserve"> приложения</w:t>
      </w:r>
    </w:p>
    <w:sectPr w:rsidR="001E70B0" w:rsidSect="00D96E45">
      <w:headerReference w:type="default" r:id="rId8"/>
      <w:headerReference w:type="first" r:id="rId9"/>
      <w:pgSz w:w="11906" w:h="16838"/>
      <w:pgMar w:top="426" w:right="707" w:bottom="1276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F66" w:rsidRDefault="00134F66" w:rsidP="003046FB">
      <w:r>
        <w:separator/>
      </w:r>
    </w:p>
  </w:endnote>
  <w:endnote w:type="continuationSeparator" w:id="0">
    <w:p w:rsidR="00134F66" w:rsidRDefault="00134F66" w:rsidP="00304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F66" w:rsidRDefault="00134F66" w:rsidP="003046FB">
      <w:r>
        <w:separator/>
      </w:r>
    </w:p>
  </w:footnote>
  <w:footnote w:type="continuationSeparator" w:id="0">
    <w:p w:rsidR="00134F66" w:rsidRDefault="00134F66" w:rsidP="003046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5B16" w:rsidRPr="00175857" w:rsidRDefault="005C5B16" w:rsidP="00EA3CD0">
    <w:pPr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-803910</wp:posOffset>
              </wp:positionH>
              <wp:positionV relativeFrom="paragraph">
                <wp:posOffset>-218440</wp:posOffset>
              </wp:positionV>
              <wp:extent cx="7090410" cy="10309225"/>
              <wp:effectExtent l="15240" t="10160" r="9525" b="0"/>
              <wp:wrapNone/>
              <wp:docPr id="56" name="А4_дополнительный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0410" cy="10309225"/>
                        <a:chOff x="567" y="397"/>
                        <a:chExt cx="10887" cy="16216"/>
                      </a:xfrm>
                    </wpg:grpSpPr>
                    <wps:wsp>
                      <wps:cNvPr id="57" name="Шифр"/>
                      <wps:cNvSpPr txBox="1">
                        <a:spLocks noChangeArrowheads="1"/>
                      </wps:cNvSpPr>
                      <wps:spPr bwMode="auto">
                        <a:xfrm>
                          <a:off x="4933" y="15592"/>
                          <a:ext cx="5953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5B16" w:rsidRDefault="005C5B16" w:rsidP="00EA3CD0">
                            <w:pPr>
                              <w:jc w:val="center"/>
                              <w:rPr>
                                <w:rFonts w:ascii="Times New Roman CYR" w:hAnsi="Times New Roman CYR" w:cs="Times New Roman CYR"/>
                              </w:rPr>
                            </w:pPr>
                          </w:p>
                          <w:p w:rsidR="005C5B16" w:rsidRDefault="005C5B16" w:rsidP="00EA3CD0">
                            <w:pPr>
                              <w:rPr>
                                <w:rFonts w:ascii="Times New Roman CYR" w:hAnsi="Times New Roman CYR" w:cs="Times New Roman CY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 CYR" w:hAnsi="Times New Roman CYR" w:cs="Times New Roman CYR"/>
                                <w:sz w:val="24"/>
                                <w:szCs w:val="24"/>
                              </w:rPr>
                              <w:t xml:space="preserve">                           Проект межевания территории</w:t>
                            </w:r>
                          </w:p>
                          <w:p w:rsidR="005C5B16" w:rsidRDefault="005C5B16" w:rsidP="00EA3CD0">
                            <w:pPr>
                              <w:rPr>
                                <w:rFonts w:ascii="Times New Roman CYR" w:hAnsi="Times New Roman CYR" w:cs="Times New Roman CY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 CYR" w:hAnsi="Times New Roman CYR" w:cs="Times New Roman CYR"/>
                                <w:sz w:val="24"/>
                                <w:szCs w:val="24"/>
                              </w:rPr>
                              <w:t xml:space="preserve">                 </w:t>
                            </w:r>
                          </w:p>
                          <w:p w:rsidR="005C5B16" w:rsidRPr="003B589B" w:rsidRDefault="005C5B16" w:rsidP="00EA3CD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 CYR" w:hAnsi="Times New Roman CYR" w:cs="Times New Roman CYR"/>
                                <w:sz w:val="24"/>
                                <w:szCs w:val="24"/>
                              </w:rPr>
                              <w:t xml:space="preserve">                               </w:t>
                            </w:r>
                          </w:p>
                          <w:p w:rsidR="005C5B16" w:rsidRPr="00175857" w:rsidRDefault="005C5B16" w:rsidP="00EA3CD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58" name="Group 3"/>
                      <wpg:cNvGrpSpPr>
                        <a:grpSpLocks/>
                      </wpg:cNvGrpSpPr>
                      <wpg:grpSpPr bwMode="auto">
                        <a:xfrm>
                          <a:off x="567" y="397"/>
                          <a:ext cx="10887" cy="16216"/>
                          <a:chOff x="567" y="397"/>
                          <a:chExt cx="10887" cy="16216"/>
                        </a:xfrm>
                      </wpg:grpSpPr>
                      <wps:wsp>
                        <wps:cNvPr id="59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247" y="397"/>
                            <a:ext cx="10205" cy="16044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247" y="15592"/>
                            <a:ext cx="10203" cy="8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Line 6"/>
                        <wps:cNvCnPr/>
                        <wps:spPr bwMode="auto">
                          <a:xfrm>
                            <a:off x="4933" y="15592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7"/>
                        <wps:cNvCnPr/>
                        <wps:spPr bwMode="auto">
                          <a:xfrm>
                            <a:off x="2381" y="15592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8"/>
                        <wps:cNvCnPr/>
                        <wps:spPr bwMode="auto">
                          <a:xfrm>
                            <a:off x="3515" y="15592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9"/>
                        <wps:cNvCnPr/>
                        <wps:spPr bwMode="auto">
                          <a:xfrm>
                            <a:off x="4366" y="15592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10"/>
                        <wps:cNvCnPr/>
                        <wps:spPr bwMode="auto">
                          <a:xfrm>
                            <a:off x="1247" y="16159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11"/>
                        <wps:cNvCnPr/>
                        <wps:spPr bwMode="auto">
                          <a:xfrm>
                            <a:off x="1247" y="15876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12"/>
                        <wps:cNvCnPr/>
                        <wps:spPr bwMode="auto">
                          <a:xfrm>
                            <a:off x="1814" y="15592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13"/>
                        <wps:cNvCnPr/>
                        <wps:spPr bwMode="auto">
                          <a:xfrm>
                            <a:off x="2948" y="15592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247" y="16158"/>
                            <a:ext cx="567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Pr="00D96E45" w:rsidRDefault="005C5B16" w:rsidP="00EA3CD0">
                              <w:pPr>
                                <w:pStyle w:val="a7"/>
                                <w:rPr>
                                  <w:rFonts w:ascii="Times New Roman" w:hAnsi="Times New Roman"/>
                                </w:rPr>
                              </w:pPr>
                              <w:r w:rsidRPr="00D96E45">
                                <w:rPr>
                                  <w:rFonts w:ascii="Times New Roman" w:hAnsi="Times New Roman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1814" y="16158"/>
                            <a:ext cx="567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Default="005C5B16" w:rsidP="00EA3CD0">
                              <w:pPr>
                                <w:pStyle w:val="a7"/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Кол.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2381" y="16158"/>
                            <a:ext cx="567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Pr="00D96E45" w:rsidRDefault="005C5B16" w:rsidP="00EA3CD0">
                              <w:pPr>
                                <w:pStyle w:val="a7"/>
                                <w:rPr>
                                  <w:rFonts w:ascii="Times New Roman" w:hAnsi="Times New Roman"/>
                                </w:rPr>
                              </w:pPr>
                              <w:r w:rsidRPr="00D96E45">
                                <w:rPr>
                                  <w:rFonts w:ascii="Times New Roman" w:hAnsi="Times New Roman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2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2948" y="16158"/>
                            <a:ext cx="567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Default="005C5B16" w:rsidP="00EA3CD0">
                              <w:pPr>
                                <w:pStyle w:val="a7"/>
                              </w:pPr>
                              <w:r w:rsidRPr="00D96E45">
                                <w:rPr>
                                  <w:rFonts w:ascii="Times New Roman" w:hAnsi="Times New Roman"/>
                                </w:rPr>
                                <w:t xml:space="preserve">№ </w:t>
                              </w:r>
                              <w:r>
                                <w:t>док.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3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3515" y="16158"/>
                            <a:ext cx="850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Pr="00D96E45" w:rsidRDefault="005C5B16" w:rsidP="00EA3CD0">
                              <w:pPr>
                                <w:pStyle w:val="a7"/>
                                <w:rPr>
                                  <w:rFonts w:ascii="Times New Roman" w:hAnsi="Times New Roman"/>
                                </w:rPr>
                              </w:pPr>
                              <w:r w:rsidRPr="00D96E45">
                                <w:rPr>
                                  <w:rFonts w:ascii="Times New Roman" w:hAnsi="Times New Roman"/>
                                </w:rPr>
                                <w:t>Подп.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4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4366" y="16158"/>
                            <a:ext cx="567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Pr="00D96E45" w:rsidRDefault="005C5B16" w:rsidP="00EA3CD0">
                              <w:pPr>
                                <w:pStyle w:val="a7"/>
                                <w:rPr>
                                  <w:rFonts w:ascii="Times New Roman" w:hAnsi="Times New Roman"/>
                                </w:rPr>
                              </w:pPr>
                              <w:r w:rsidRPr="00D96E45">
                                <w:rPr>
                                  <w:rFonts w:ascii="Times New Roman" w:hAnsi="Times New Roman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5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567" y="11623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6" name="Line 21"/>
                        <wps:cNvCnPr/>
                        <wps:spPr bwMode="auto">
                          <a:xfrm>
                            <a:off x="567" y="15025"/>
                            <a:ext cx="6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22"/>
                        <wps:cNvCnPr/>
                        <wps:spPr bwMode="auto">
                          <a:xfrm>
                            <a:off x="567" y="13041"/>
                            <a:ext cx="6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23"/>
                        <wps:cNvCnPr/>
                        <wps:spPr bwMode="auto">
                          <a:xfrm flipV="1">
                            <a:off x="851" y="11623"/>
                            <a:ext cx="0" cy="481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5025"/>
                            <a:ext cx="285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Pr="00D96E45" w:rsidRDefault="005C5B16" w:rsidP="00EA3CD0">
                              <w:pPr>
                                <w:pStyle w:val="a7"/>
                                <w:rPr>
                                  <w:rFonts w:ascii="Times New Roman" w:hAnsi="Times New Roman"/>
                                </w:rPr>
                              </w:pPr>
                              <w:r w:rsidRPr="00D96E45">
                                <w:rPr>
                                  <w:rFonts w:ascii="Times New Roman" w:hAnsi="Times New Roman"/>
                                </w:rPr>
                                <w:t>Инв. № подл.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80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3041"/>
                            <a:ext cx="285" cy="1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Pr="00D96E45" w:rsidRDefault="005C5B16" w:rsidP="00EA3CD0">
                              <w:pPr>
                                <w:pStyle w:val="a7"/>
                                <w:rPr>
                                  <w:rFonts w:ascii="Times New Roman" w:hAnsi="Times New Roman"/>
                                </w:rPr>
                              </w:pPr>
                              <w:r w:rsidRPr="00D96E45">
                                <w:rPr>
                                  <w:rFonts w:ascii="Times New Roman" w:hAnsi="Times New Roman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81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1623"/>
                            <a:ext cx="285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Pr="00D96E45" w:rsidRDefault="005C5B16" w:rsidP="00EA3CD0">
                              <w:pPr>
                                <w:pStyle w:val="a7"/>
                                <w:rPr>
                                  <w:rFonts w:ascii="Times New Roman" w:hAnsi="Times New Roman"/>
                                </w:rPr>
                              </w:pPr>
                              <w:proofErr w:type="spellStart"/>
                              <w:r w:rsidRPr="00D96E45">
                                <w:rPr>
                                  <w:rFonts w:ascii="Times New Roman" w:hAnsi="Times New Roman"/>
                                </w:rPr>
                                <w:t>Взам</w:t>
                              </w:r>
                              <w:proofErr w:type="spellEnd"/>
                              <w:r w:rsidRPr="00D96E45">
                                <w:rPr>
                                  <w:rFonts w:ascii="Times New Roman" w:hAnsi="Times New Roman"/>
                                </w:rPr>
                                <w:t>. инв. №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82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9072" y="16443"/>
                            <a:ext cx="1134" cy="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Default="005C5B16" w:rsidP="00EA3CD0">
                              <w:pPr>
                                <w:pStyle w:val="a7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z w:val="13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3" name="Line 28"/>
                        <wps:cNvCnPr/>
                        <wps:spPr bwMode="auto">
                          <a:xfrm>
                            <a:off x="10886" y="15592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29"/>
                        <wps:cNvCnPr/>
                        <wps:spPr bwMode="auto">
                          <a:xfrm>
                            <a:off x="10886" y="15876"/>
                            <a:ext cx="567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0887" y="15592"/>
                            <a:ext cx="567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Default="005C5B16" w:rsidP="00EA3CD0">
                              <w:pPr>
                                <w:pStyle w:val="a7"/>
                                <w:spacing w:line="240" w:lineRule="atLeast"/>
                                <w:jc w:val="both"/>
                              </w:pPr>
                              <w:r>
                                <w:t xml:space="preserve">  Лист</w:t>
                              </w:r>
                            </w:p>
                            <w:p w:rsidR="005C5B16" w:rsidRDefault="005C5B16" w:rsidP="00EA3CD0"/>
                            <w:p w:rsidR="005C5B16" w:rsidRDefault="005C5B16" w:rsidP="00EA3CD0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6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10887" y="16017"/>
                            <a:ext cx="567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Default="005C5B16" w:rsidP="00EA3CD0">
                              <w:r>
                                <w:rPr>
                                  <w:rStyle w:val="a8"/>
                                </w:rPr>
                                <w:t xml:space="preserve">    </w:t>
                              </w:r>
                              <w:r w:rsidRPr="00D96E45">
                                <w:rPr>
                                  <w:rStyle w:val="a8"/>
                                </w:rPr>
                                <w:fldChar w:fldCharType="begin"/>
                              </w:r>
                              <w:r w:rsidRPr="00D96E45">
                                <w:rPr>
                                  <w:rStyle w:val="a8"/>
                                </w:rPr>
                                <w:instrText>PAGE   \* MERGEFORMAT</w:instrText>
                              </w:r>
                              <w:r w:rsidRPr="00D96E45">
                                <w:rPr>
                                  <w:rStyle w:val="a8"/>
                                </w:rPr>
                                <w:fldChar w:fldCharType="separate"/>
                              </w:r>
                              <w:r w:rsidR="00EA7E65">
                                <w:rPr>
                                  <w:rStyle w:val="a8"/>
                                  <w:noProof/>
                                </w:rPr>
                                <w:t>6</w:t>
                              </w:r>
                              <w:r w:rsidRPr="00D96E45">
                                <w:rPr>
                                  <w:rStyle w:val="a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А4_дополнительный" o:spid="_x0000_s1026" style="position:absolute;left:0;text-align:left;margin-left:-63.3pt;margin-top:-17.2pt;width:558.3pt;height:811.75pt;z-index:251657216" coordorigin="567,397" coordsize="10887,16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" o:allowincell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Шифр" o:spid="_x0000_s1027" type="#_x0000_t202" style="position:absolute;left:4933;top:15592;width:5953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DA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uoMDxQAAANsAAAAPAAAAAAAAAAAAAAAAAJgCAABkcnMv&#10;ZG93bnJldi54bWxQSwUGAAAAAAQABAD1AAAAigMAAAAA&#10;" filled="f" stroked="f">
                <v:textbox inset="0,0,0,0">
                  <w:txbxContent>
                    <w:p w:rsidR="005C5B16" w:rsidRDefault="005C5B16" w:rsidP="00EA3CD0">
                      <w:pPr>
                        <w:jc w:val="center"/>
                        <w:rPr>
                          <w:rFonts w:ascii="Times New Roman CYR" w:hAnsi="Times New Roman CYR" w:cs="Times New Roman CYR"/>
                        </w:rPr>
                      </w:pPr>
                    </w:p>
                    <w:p w:rsidR="005C5B16" w:rsidRDefault="005C5B16" w:rsidP="00EA3CD0">
                      <w:pPr>
                        <w:rPr>
                          <w:rFonts w:ascii="Times New Roman CYR" w:hAnsi="Times New Roman CYR" w:cs="Times New Roman CYR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 CYR" w:hAnsi="Times New Roman CYR" w:cs="Times New Roman CYR"/>
                          <w:sz w:val="24"/>
                          <w:szCs w:val="24"/>
                        </w:rPr>
                        <w:t xml:space="preserve">                           Проект межевания территории</w:t>
                      </w:r>
                    </w:p>
                    <w:p w:rsidR="005C5B16" w:rsidRDefault="005C5B16" w:rsidP="00EA3CD0">
                      <w:pPr>
                        <w:rPr>
                          <w:rFonts w:ascii="Times New Roman CYR" w:hAnsi="Times New Roman CYR" w:cs="Times New Roman CYR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 CYR" w:hAnsi="Times New Roman CYR" w:cs="Times New Roman CYR"/>
                          <w:sz w:val="24"/>
                          <w:szCs w:val="24"/>
                        </w:rPr>
                        <w:t xml:space="preserve">                 </w:t>
                      </w:r>
                    </w:p>
                    <w:p w:rsidR="005C5B16" w:rsidRPr="003B589B" w:rsidRDefault="005C5B16" w:rsidP="00EA3CD0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Times New Roman CYR" w:hAnsi="Times New Roman CYR" w:cs="Times New Roman CYR"/>
                          <w:sz w:val="24"/>
                          <w:szCs w:val="24"/>
                        </w:rPr>
                        <w:t xml:space="preserve">                               </w:t>
                      </w:r>
                    </w:p>
                    <w:p w:rsidR="005C5B16" w:rsidRPr="00175857" w:rsidRDefault="005C5B16" w:rsidP="00EA3CD0">
                      <w:pPr>
                        <w:jc w:val="center"/>
                      </w:pPr>
                    </w:p>
                  </w:txbxContent>
                </v:textbox>
              </v:shape>
              <v:group id="Group 3" o:spid="_x0000_s1028" style="position:absolute;left:567;top:397;width:10887;height:16216" coordorigin="567,397" coordsize="10887,16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4" o:spid="_x0000_s1029" style="position:absolute;left:1247;top:397;width:10205;height:16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qOS8MA&#10;AADbAAAADwAAAGRycy9kb3ducmV2LnhtbESPQWvCQBSE74L/YXlCb7qp0Bqjq4jQUgqCplWvj+wz&#10;Cc2+Dburpv/eFQSPw8x8w8yXnWnEhZyvLSt4HSUgiAuray4V/P58DFMQPiBrbCyTgn/ysFz0e3PM&#10;tL3yji55KEWEsM9QQRVCm0npi4oM+pFtiaN3ss5giNKVUju8Rrhp5DhJ3qXBmuNChS2tKyr+8rNR&#10;4I7luUtdujl8T7d8+rT7CY0bpV4G3WoGIlAXnuFH+0sreJvC/Uv8A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qOS8MAAADbAAAADwAAAAAAAAAAAAAAAACYAgAAZHJzL2Rv&#10;d25yZXYueG1sUEsFBgAAAAAEAAQA9QAAAIgDAAAAAA==&#10;" filled="f" strokeweight="1.5pt">
                  <v:textbox inset="0,0,0,0"/>
                </v:rect>
                <v:rect id="Rectangle 5" o:spid="_x0000_s1030" style="position:absolute;left:1247;top:15592;width:10203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zta8EA&#10;AADbAAAADwAAAGRycy9kb3ducmV2LnhtbERPy2rCQBTdC/7DcIXudFIXaZo6SilUpCBU62N7yVyT&#10;0MydMDN5+PedRcHl4bxXm9E0oifna8sKnhcJCOLC6ppLBaefz3kGwgdkjY1lUnAnD5v1dLLCXNuB&#10;D9QfQyliCPscFVQhtLmUvqjIoF/YljhyN+sMhghdKbXDIYabRi6TJJUGa44NFbb0UVHxe+yMAnct&#10;uzFz2f7y9frNt609v9CyUeppNr6/gQg0hof4373TCtK4Pn6JP0C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1s7WvBAAAA2wAAAA8AAAAAAAAAAAAAAAAAmAIAAGRycy9kb3du&#10;cmV2LnhtbFBLBQYAAAAABAAEAPUAAACGAwAAAAA=&#10;" filled="f" strokeweight="1.5pt">
                  <v:textbox inset="0,0,0,0"/>
                </v:rect>
                <v:line id="Line 6" o:spid="_x0000_s1031" style="position:absolute;visibility:visible;mso-wrap-style:square" from="4933,15592" to="4933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/CiMMAAADbAAAADwAAAGRycy9kb3ducmV2LnhtbESPQWvCQBSE7wX/w/KE3urGClKiq4hg&#10;ld5MRfD2yD6TmOzbuLvR9N93BcHjMDPfMPNlbxpxI+crywrGowQEcW51xYWCw+/m4wuED8gaG8uk&#10;4I88LBeDtzmm2t55T7csFCJC2KeooAyhTaX0eUkG/ci2xNE7W2cwROkKqR3eI9w08jNJptJgxXGh&#10;xJbWJeV11hkFxy7j06XeuAa77+32fLzWfvKj1PuwX81ABOrDK/xs77SC6RgeX+IP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vwojDAAAA2wAAAA8AAAAAAAAAAAAA&#10;AAAAoQIAAGRycy9kb3ducmV2LnhtbFBLBQYAAAAABAAEAPkAAACRAwAAAAA=&#10;" strokeweight="1.5pt"/>
                <v:line id="Line 7" o:spid="_x0000_s1032" style="position:absolute;visibility:visible;mso-wrap-style:square" from="2381,15592" to="2381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1c/8MAAADbAAAADwAAAGRycy9kb3ducmV2LnhtbESPT4vCMBTE7wt+h/AEb2uqgizVKCL4&#10;B2/bFcHbo3m2tc1LTVLtfvvNwsIeh5n5DbNc96YRT3K+sqxgMk5AEOdWV1woOH/t3j9A+ICssbFM&#10;Cr7Jw3o1eFtiqu2LP+mZhUJECPsUFZQhtKmUPi/JoB/bljh6N+sMhihdIbXDV4SbRk6TZC4NVhwX&#10;SmxpW1JeZ51RcOkyvt7rnWuw2x8Ot8uj9rOTUqNhv1mACNSH//Bf+6gVzKfw+yX+AL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m9XP/DAAAA2wAAAA8AAAAAAAAAAAAA&#10;AAAAoQIAAGRycy9kb3ducmV2LnhtbFBLBQYAAAAABAAEAPkAAACRAwAAAAA=&#10;" strokeweight="1.5pt"/>
                <v:line id="Line 8" o:spid="_x0000_s1033" style="position:absolute;visibility:visible;mso-wrap-style:square" from="3515,15592" to="3515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H5ZMMAAADbAAAADwAAAGRycy9kb3ducmV2LnhtbESPQWvCQBSE7wX/w/IEb3VjBSnRVURQ&#10;i7emInh7ZJ9JTPZt3N1o/PduodDjMDPfMItVbxpxJ+crywom4wQEcW51xYWC48/2/ROED8gaG8uk&#10;4EkeVsvB2wJTbR/8TfcsFCJC2KeooAyhTaX0eUkG/di2xNG7WGcwROkKqR0+Itw08iNJZtJgxXGh&#10;xJY2JeV11hkFpy7j87Xeuga73X5/Od1qPz0oNRr26zmIQH34D/+1v7SC2RR+v8QfIJ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bx+WTDAAAA2wAAAA8AAAAAAAAAAAAA&#10;AAAAoQIAAGRycy9kb3ducmV2LnhtbFBLBQYAAAAABAAEAPkAAACRAwAAAAA=&#10;" strokeweight="1.5pt"/>
                <v:line id="Line 9" o:spid="_x0000_s1034" style="position:absolute;visibility:visible;mso-wrap-style:square" from="4366,15592" to="4366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hhEMMAAADbAAAADwAAAGRycy9kb3ducmV2LnhtbESPQWvCQBSE7wX/w/KE3urGKiLRVURQ&#10;S2+NInh7ZJ9JTPZturvR9N+7hUKPw8x8wyzXvWnEnZyvLCsYjxIQxLnVFRcKTsfd2xyED8gaG8uk&#10;4Ic8rFeDlyWm2j74i+5ZKESEsE9RQRlCm0rp85IM+pFtiaN3tc5giNIVUjt8RLhp5HuSzKTBiuNC&#10;iS1tS8rrrDMKzl3Gl1u9cw12+8Phev6u/eRTqddhv1mACNSH//Bf+0MrmE3h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YYRDDAAAA2wAAAA8AAAAAAAAAAAAA&#10;AAAAoQIAAGRycy9kb3ducmV2LnhtbFBLBQYAAAAABAAEAPkAAACRAwAAAAA=&#10;" strokeweight="1.5pt"/>
                <v:line id="Line 10" o:spid="_x0000_s1035" style="position:absolute;visibility:visible;mso-wrap-style:square" from="1247,16159" to="4932,16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TEi8MAAADbAAAADwAAAGRycy9kb3ducmV2LnhtbESPQWvCQBSE7wX/w/KE3urGiiLRVURQ&#10;S2+NInh7ZJ9JTPZturvR9N+7hUKPw8x8wyzXvWnEnZyvLCsYjxIQxLnVFRcKTsfd2xyED8gaG8uk&#10;4Ic8rFeDlyWm2j74i+5ZKESEsE9RQRlCm0rp85IM+pFtiaN3tc5giNIVUjt8RLhp5HuSzKTBiuNC&#10;iS1tS8rrrDMKzl3Gl1u9cw12+8Phev6u/eRTqddhv1mACNSH//Bf+0MrmE3h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UxIvDAAAA2wAAAA8AAAAAAAAAAAAA&#10;AAAAoQIAAGRycy9kb3ducmV2LnhtbFBLBQYAAAAABAAEAPkAAACRAwAAAAA=&#10;" strokeweight="1.5pt"/>
                <v:line id="Line 11" o:spid="_x0000_s1036" style="position:absolute;visibility:visible;mso-wrap-style:square" from="1247,15876" to="4932,15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<v:line id="Line 12" o:spid="_x0000_s1037" style="position:absolute;visibility:visible;mso-wrap-style:square" from="1814,15592" to="1814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r/Z8MAAADbAAAADwAAAGRycy9kb3ducmV2LnhtbESPQWvCQBSE7wX/w/KE3urGClaiq4ig&#10;Fm+NInh7ZJ9JTPZturvR+O+7hUKPw8x8wyxWvWnEnZyvLCsYjxIQxLnVFRcKTsft2wyED8gaG8uk&#10;4EkeVsvBywJTbR/8RfcsFCJC2KeooAyhTaX0eUkG/ci2xNG7WmcwROkKqR0+Itw08j1JptJgxXGh&#10;xJY2JeV11hkF5y7jy63euga73X5/PX/XfnJQ6nXYr+cgAvXhP/zX/tQKph/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K/2fDAAAA2wAAAA8AAAAAAAAAAAAA&#10;AAAAoQIAAGRycy9kb3ducmV2LnhtbFBLBQYAAAAABAAEAPkAAACRAwAAAAA=&#10;" strokeweight="1.5pt"/>
                <v:line id="Line 13" o:spid="_x0000_s1038" style="position:absolute;visibility:visible;mso-wrap-style:square" from="2948,15592" to="2948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VrFcEAAADbAAAADwAAAGRycy9kb3ducmV2LnhtbERPz2vCMBS+D/wfwhN2W9NtIKMaZQzU&#10;sds6KXh7NM+ma/NSk1S7/345CB4/vt+rzWR7cSEfWscKnrMcBHHtdMuNgsPP9ukNRIjIGnvHpOCP&#10;AmzWs4cVFtpd+ZsuZWxECuFQoAIT41BIGWpDFkPmBuLEnZy3GBP0jdQerync9vIlzxfSYsupweBA&#10;H4bqrhytgmos+fjbbX2P426/P1XnLrx+KfU4n96XICJN8S6+uT+1gkUam76k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VWsVwQAAANsAAAAPAAAAAAAAAAAAAAAA&#10;AKECAABkcnMvZG93bnJldi54bWxQSwUGAAAAAAQABAD5AAAAjwMAAAAA&#10;" strokeweight="1.5pt"/>
                <v:shape id="Text Box 14" o:spid="_x0000_s1039" type="#_x0000_t202" style="position:absolute;left:1247;top:16158;width:567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V4V8MA&#10;AADbAAAADwAAAGRycy9kb3ducmV2LnhtbESPQWvCQBSE74L/YXmCN93YQ6jRVUQsCEJpjAePz+wz&#10;Wcy+jdlV03/fLRR6HGbmG2a57m0jntR541jBbJqAIC6dNlwpOBUfk3cQPiBrbByTgm/ysF4NB0vM&#10;tHtxTs9jqESEsM9QQR1Cm0npy5os+qlriaN3dZ3FEGVXSd3hK8JtI9+SJJUWDceFGlva1lTejg+r&#10;YHPmfGfun5ev/JqbopgnfEhvSo1H/WYBIlAf/sN/7b1WkM7h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AV4V8MAAADbAAAADwAAAAAAAAAAAAAAAACYAgAAZHJzL2Rv&#10;d25yZXYueG1sUEsFBgAAAAAEAAQA9QAAAIgDAAAAAA==&#10;" filled="f" stroked="f">
                  <v:textbox inset="0,0,0,0">
                    <w:txbxContent>
                      <w:p w:rsidR="005C5B16" w:rsidRPr="00D96E45" w:rsidRDefault="005C5B16" w:rsidP="00EA3CD0">
                        <w:pPr>
                          <w:pStyle w:val="a7"/>
                          <w:rPr>
                            <w:rFonts w:ascii="Times New Roman" w:hAnsi="Times New Roman"/>
                          </w:rPr>
                        </w:pPr>
                        <w:r w:rsidRPr="00D96E45">
                          <w:rPr>
                            <w:rFonts w:ascii="Times New Roman" w:hAnsi="Times New Roman"/>
                          </w:rPr>
                          <w:t>Изм.</w:t>
                        </w:r>
                      </w:p>
                    </w:txbxContent>
                  </v:textbox>
                </v:shape>
                <v:shape id="Text Box 15" o:spid="_x0000_s1040" type="#_x0000_t202" style="position:absolute;left:1814;top:16158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HF8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uD5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5kcXwgAAANsAAAAPAAAAAAAAAAAAAAAAAJgCAABkcnMvZG93&#10;bnJldi54bWxQSwUGAAAAAAQABAD1AAAAhwMAAAAA&#10;" filled="f" stroked="f">
                  <v:textbox inset="0,0,0,0">
                    <w:txbxContent>
                      <w:p w:rsidR="005C5B16" w:rsidRDefault="005C5B16" w:rsidP="00EA3CD0">
                        <w:pPr>
                          <w:pStyle w:val="a7"/>
                        </w:pPr>
                        <w:r>
                          <w:rPr>
                            <w:rFonts w:ascii="Times New Roman" w:hAnsi="Times New Roman"/>
                          </w:rPr>
                          <w:t>Кол.</w:t>
                        </w:r>
                      </w:p>
                    </w:txbxContent>
                  </v:textbox>
                </v:shape>
                <v:shape id="Text Box 16" o:spid="_x0000_s1041" type="#_x0000_t202" style="position:absolute;left:2381;top:16158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rijMQA&#10;AADbAAAADwAAAGRycy9kb3ducmV2LnhtbESPQWvCQBSE74X+h+UJ3upGD9pGNyJFoSCUxvTg8Zl9&#10;Jkuyb2N2q+m/dwsFj8PMfMOs1oNtxZV6bxwrmE4SEMSl04YrBd/F7uUVhA/IGlvHpOCXPKyz56cV&#10;ptrdOKfrIVQiQtinqKAOoUul9GVNFv3EdcTRO7veYoiyr6Tu8RbhtpWzJJlLi4bjQo0dvddUNocf&#10;q2Bz5HxrLp+nr/ycm6J4S3g/b5Qaj4bNEkSgITzC/+0PrWAxhb8v8QfI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q4ozEAAAA2wAAAA8AAAAAAAAAAAAAAAAAmAIAAGRycy9k&#10;b3ducmV2LnhtbFBLBQYAAAAABAAEAPUAAACJAwAAAAA=&#10;" filled="f" stroked="f">
                  <v:textbox inset="0,0,0,0">
                    <w:txbxContent>
                      <w:p w:rsidR="005C5B16" w:rsidRPr="00D96E45" w:rsidRDefault="005C5B16" w:rsidP="00EA3CD0">
                        <w:pPr>
                          <w:pStyle w:val="a7"/>
                          <w:rPr>
                            <w:rFonts w:ascii="Times New Roman" w:hAnsi="Times New Roman"/>
                          </w:rPr>
                        </w:pPr>
                        <w:r w:rsidRPr="00D96E45">
                          <w:rPr>
                            <w:rFonts w:ascii="Times New Roman" w:hAnsi="Times New Roman"/>
                          </w:rPr>
                          <w:t>Лист</w:t>
                        </w:r>
                      </w:p>
                    </w:txbxContent>
                  </v:textbox>
                </v:shape>
                <v:shape id="Text Box 17" o:spid="_x0000_s1042" type="#_x0000_t202" style="position:absolute;left:2948;top:16158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h8+8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4H0C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4fPvEAAAA2wAAAA8AAAAAAAAAAAAAAAAAmAIAAGRycy9k&#10;b3ducmV2LnhtbFBLBQYAAAAABAAEAPUAAACJAwAAAAA=&#10;" filled="f" stroked="f">
                  <v:textbox inset="0,0,0,0">
                    <w:txbxContent>
                      <w:p w:rsidR="005C5B16" w:rsidRDefault="005C5B16" w:rsidP="00EA3CD0">
                        <w:pPr>
                          <w:pStyle w:val="a7"/>
                        </w:pPr>
                        <w:r w:rsidRPr="00D96E45">
                          <w:rPr>
                            <w:rFonts w:ascii="Times New Roman" w:hAnsi="Times New Roman"/>
                          </w:rPr>
                          <w:t xml:space="preserve">№ </w:t>
                        </w:r>
                        <w:r>
                          <w:t>док.</w:t>
                        </w:r>
                      </w:p>
                    </w:txbxContent>
                  </v:textbox>
                </v:shape>
                <v:shape id="Text Box 18" o:spid="_x0000_s1043" type="#_x0000_t202" style="position:absolute;left:3515;top:16158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TZYMUA&#10;AADbAAAADwAAAGRycy9kb3ducmV2LnhtbESPQWvCQBSE70L/w/IK3nRTB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NNlgxQAAANsAAAAPAAAAAAAAAAAAAAAAAJgCAABkcnMv&#10;ZG93bnJldi54bWxQSwUGAAAAAAQABAD1AAAAigMAAAAA&#10;" filled="f" stroked="f">
                  <v:textbox inset="0,0,0,0">
                    <w:txbxContent>
                      <w:p w:rsidR="005C5B16" w:rsidRPr="00D96E45" w:rsidRDefault="005C5B16" w:rsidP="00EA3CD0">
                        <w:pPr>
                          <w:pStyle w:val="a7"/>
                          <w:rPr>
                            <w:rFonts w:ascii="Times New Roman" w:hAnsi="Times New Roman"/>
                          </w:rPr>
                        </w:pPr>
                        <w:r w:rsidRPr="00D96E45">
                          <w:rPr>
                            <w:rFonts w:ascii="Times New Roman" w:hAnsi="Times New Roman"/>
                          </w:rPr>
                          <w:t>Подп.</w:t>
                        </w:r>
                      </w:p>
                    </w:txbxContent>
                  </v:textbox>
                </v:shape>
                <v:shape id="Text Box 19" o:spid="_x0000_s1044" type="#_x0000_t202" style="position:absolute;left:4366;top:16158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1BFM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3UEUxQAAANsAAAAPAAAAAAAAAAAAAAAAAJgCAABkcnMv&#10;ZG93bnJldi54bWxQSwUGAAAAAAQABAD1AAAAigMAAAAA&#10;" filled="f" stroked="f">
                  <v:textbox inset="0,0,0,0">
                    <w:txbxContent>
                      <w:p w:rsidR="005C5B16" w:rsidRPr="00D96E45" w:rsidRDefault="005C5B16" w:rsidP="00EA3CD0">
                        <w:pPr>
                          <w:pStyle w:val="a7"/>
                          <w:rPr>
                            <w:rFonts w:ascii="Times New Roman" w:hAnsi="Times New Roman"/>
                          </w:rPr>
                        </w:pPr>
                        <w:r w:rsidRPr="00D96E45">
                          <w:rPr>
                            <w:rFonts w:ascii="Times New Roman" w:hAnsi="Times New Roman"/>
                          </w:rPr>
                          <w:t>Дата</w:t>
                        </w:r>
                      </w:p>
                    </w:txbxContent>
                  </v:textbox>
                </v:shape>
                <v:rect id="Rectangle 20" o:spid="_x0000_s1045" style="position:absolute;left:567;top:1162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YLsMA&#10;AADbAAAADwAAAGRycy9kb3ducmV2LnhtbESPQWvCQBSE74L/YXlCb7pRsKbRVURQSqFg01avj+wz&#10;CWbfht1V4793C0KPw8x8wyxWnWnElZyvLSsYjxIQxIXVNZcKfr63wxSED8gaG8uk4E4eVst+b4GZ&#10;tjf+omseShEh7DNUUIXQZlL6oiKDfmRb4uidrDMYonSl1A5vEW4aOUmSV2mw5rhQYUubiopzfjEK&#10;3LG8dKlLPw8fb3s+7ezvjCaNUi+Dbj0HEagL/+Fn+10rmE3h70v8AX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LYLsMAAADbAAAADwAAAAAAAAAAAAAAAACYAgAAZHJzL2Rv&#10;d25yZXYueG1sUEsFBgAAAAAEAAQA9QAAAIgDAAAAAA==&#10;" filled="f" strokeweight="1.5pt">
                  <v:textbox inset="0,0,0,0"/>
                </v:rect>
                <v:line id="Line 21" o:spid="_x0000_s1046" style="position:absolute;visibility:visible;mso-wrap-style:square" from="567,15025" to="1247,15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/MIcMAAADbAAAADwAAAGRycy9kb3ducmV2LnhtbESPQWvCQBSE7wX/w/KE3urGClaiq4ig&#10;Fm+NInh7ZJ9JTPZturvR+O+7hUKPw8x8wyxWvWnEnZyvLCsYjxIQxLnVFRcKTsft2wyED8gaG8uk&#10;4EkeVsvBywJTbR/8RfcsFCJC2KeooAyhTaX0eUkG/ci2xNG7WmcwROkKqR0+Itw08j1JptJgxXGh&#10;xJY2JeV11hkF5y7jy63euga73X5/PX/XfnJQ6nXYr+cgAvXhP/zX/tQKPqb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fzCHDAAAA2wAAAA8AAAAAAAAAAAAA&#10;AAAAoQIAAGRycy9kb3ducmV2LnhtbFBLBQYAAAAABAAEAPkAAACRAwAAAAA=&#10;" strokeweight="1.5pt"/>
                <v:line id="Line 22" o:spid="_x0000_s1047" style="position:absolute;visibility:visible;mso-wrap-style:square" from="567,13041" to="1247,13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NpusMAAADbAAAADwAAAGRycy9kb3ducmV2LnhtbESPQWvCQBSE7wX/w/KE3urGCirRVURQ&#10;S2+NInh7ZJ9JTPZturvR9N+7hUKPw8x8wyzXvWnEnZyvLCsYjxIQxLnVFRcKTsfd2xyED8gaG8uk&#10;4Ic8rFeDlyWm2j74i+5ZKESEsE9RQRlCm0rp85IM+pFtiaN3tc5giNIVUjt8RLhp5HuSTKXBiuNC&#10;iS1tS8rrrDMKzl3Gl1u9cw12+8Phev6u/eRTqddhv1mACNSH//Bf+0MrmM3g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TabrDAAAA2wAAAA8AAAAAAAAAAAAA&#10;AAAAoQIAAGRycy9kb3ducmV2LnhtbFBLBQYAAAAABAAEAPkAAACRAwAAAAA=&#10;" strokeweight="1.5pt"/>
                <v:line id="Line 23" o:spid="_x0000_s1048" style="position:absolute;flip:y;visibility:visible;mso-wrap-style:square" from="851,11623" to="851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z30sEAAADbAAAADwAAAGRycy9kb3ducmV2LnhtbERPPWvDMBDdA/kP4gLdErkZ3OJGCaVg&#10;cGiHJjF0PayzZWqdjKTa7r+vhkLGx/s+nBY7iIl86B0reNxlIIgbp3vuFNS3cvsMIkRkjYNjUvBL&#10;AU7H9eqAhXYzX2i6xk6kEA4FKjAxjoWUoTFkMezcSJy41nmLMUHfSe1xTuF2kPssy6XFnlODwZHe&#10;DDXf1x+rQJ7f509f7uu2a6vRfZ3NRz4vSj1sltcXEJGWeBf/uyut4CmNTV/SD5DH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jPfSwQAAANsAAAAPAAAAAAAAAAAAAAAA&#10;AKECAABkcnMvZG93bnJldi54bWxQSwUGAAAAAAQABAD5AAAAjwMAAAAA&#10;" strokeweight="1.5pt"/>
                <v:shape id="Text Box 24" o:spid="_x0000_s1049" type="#_x0000_t202" style="position:absolute;left:567;top:15025;width:285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d6lMIA&#10;AADbAAAADwAAAGRycy9kb3ducmV2LnhtbESP3YrCMBSE74V9h3AW9k7TVaxajSIFWa8Efx7g0Byb&#10;YnPSbbK2vv1GELwcZuYbZrXpbS3u1PrKsYLvUQKCuHC64lLB5bwbzkH4gKyxdkwKHuRhs/4YrDDT&#10;ruMj3U+hFBHCPkMFJoQmk9IXhiz6kWuIo3d1rcUQZVtK3WIX4baW4yRJpcWK44LBhnJDxe30ZxUc&#10;HtJ0Ezu9FHmeHtLJ7w5vP7VSX5/9dgkiUB/e4Vd7rxXMFvD8En+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3qUwgAAANsAAAAPAAAAAAAAAAAAAAAAAJgCAABkcnMvZG93&#10;bnJldi54bWxQSwUGAAAAAAQABAD1AAAAhwMAAAAA&#10;" filled="f" stroked="f">
                  <v:textbox style="layout-flow:vertical;mso-layout-flow-alt:bottom-to-top" inset="0,0,0,0">
                    <w:txbxContent>
                      <w:p w:rsidR="005C5B16" w:rsidRPr="00D96E45" w:rsidRDefault="005C5B16" w:rsidP="00EA3CD0">
                        <w:pPr>
                          <w:pStyle w:val="a7"/>
                          <w:rPr>
                            <w:rFonts w:ascii="Times New Roman" w:hAnsi="Times New Roman"/>
                          </w:rPr>
                        </w:pPr>
                        <w:r w:rsidRPr="00D96E45">
                          <w:rPr>
                            <w:rFonts w:ascii="Times New Roman" w:hAnsi="Times New Roman"/>
                          </w:rPr>
                          <w:t>Инв. № подл.</w:t>
                        </w:r>
                      </w:p>
                    </w:txbxContent>
                  </v:textbox>
                </v:shape>
                <v:shape id="Text Box 25" o:spid="_x0000_s1050" type="#_x0000_t202" style="position:absolute;left:567;top:13041;width:285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jLr8A&#10;AADbAAAADwAAAGRycy9kb3ducmV2LnhtbERP3WqDMBS+L+wdwhnsro2bTIprlCGU7UqY7QMczJmR&#10;mhNnsqpv31wUevnx/R/KxQ7iSpPvHSt43SUgiFune+4UnE/H7R6ED8gaB8ekYCUPZfG0OWCu3cw/&#10;dG1CJ2II+xwVmBDGXErfGrLod24kjtyvmyyGCKdO6gnnGG4H+ZYkmbTYc2wwOFJlqL00/1ZBvUoz&#10;p/b93FZVVmfp3xEvX4NSL8/L5weIQEt4iO/ub61gH9fHL/EHyOI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mKMuvwAAANsAAAAPAAAAAAAAAAAAAAAAAJgCAABkcnMvZG93bnJl&#10;di54bWxQSwUGAAAAAAQABAD1AAAAhAMAAAAA&#10;" filled="f" stroked="f">
                  <v:textbox style="layout-flow:vertical;mso-layout-flow-alt:bottom-to-top" inset="0,0,0,0">
                    <w:txbxContent>
                      <w:p w:rsidR="005C5B16" w:rsidRPr="00D96E45" w:rsidRDefault="005C5B16" w:rsidP="00EA3CD0">
                        <w:pPr>
                          <w:pStyle w:val="a7"/>
                          <w:rPr>
                            <w:rFonts w:ascii="Times New Roman" w:hAnsi="Times New Roman"/>
                          </w:rPr>
                        </w:pPr>
                        <w:r w:rsidRPr="00D96E45">
                          <w:rPr>
                            <w:rFonts w:ascii="Times New Roman" w:hAnsi="Times New Roman"/>
                          </w:rPr>
                          <w:t>Подп. и дата</w:t>
                        </w:r>
                      </w:p>
                    </w:txbxContent>
                  </v:textbox>
                </v:shape>
                <v:shape id="Text Box 26" o:spid="_x0000_s1051" type="#_x0000_t202" style="position:absolute;left:567;top:11623;width:285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QGtcEA&#10;AADbAAAADwAAAGRycy9kb3ducmV2LnhtbESP0YrCMBRE34X9h3AXfNO0K1ukGosUZPdJWPUDLs21&#10;KTY3tcna+vdGEHwcZuYMsy5G24ob9b5xrCCdJyCIK6cbrhWcjrvZEoQPyBpbx6TgTh6Kzcdkjbl2&#10;A//R7RBqESHsc1RgQuhyKX1lyKKfu444emfXWwxR9rXUPQ4Rblv5lSSZtNhwXDDYUWmouhz+rYL9&#10;XZphYb9PVVlm+2xx3eHlp1Vq+jluVyACjeEdfrV/tYJlCs8v8QfI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UBrXBAAAA2wAAAA8AAAAAAAAAAAAAAAAAmAIAAGRycy9kb3du&#10;cmV2LnhtbFBLBQYAAAAABAAEAPUAAACGAwAAAAA=&#10;" filled="f" stroked="f">
                  <v:textbox style="layout-flow:vertical;mso-layout-flow-alt:bottom-to-top" inset="0,0,0,0">
                    <w:txbxContent>
                      <w:p w:rsidR="005C5B16" w:rsidRPr="00D96E45" w:rsidRDefault="005C5B16" w:rsidP="00EA3CD0">
                        <w:pPr>
                          <w:pStyle w:val="a7"/>
                          <w:rPr>
                            <w:rFonts w:ascii="Times New Roman" w:hAnsi="Times New Roman"/>
                          </w:rPr>
                        </w:pPr>
                        <w:proofErr w:type="spellStart"/>
                        <w:r w:rsidRPr="00D96E45">
                          <w:rPr>
                            <w:rFonts w:ascii="Times New Roman" w:hAnsi="Times New Roman"/>
                          </w:rPr>
                          <w:t>Взам</w:t>
                        </w:r>
                        <w:proofErr w:type="spellEnd"/>
                        <w:r w:rsidRPr="00D96E45">
                          <w:rPr>
                            <w:rFonts w:ascii="Times New Roman" w:hAnsi="Times New Roman"/>
                          </w:rPr>
                          <w:t>. инв. №</w:t>
                        </w:r>
                      </w:p>
                    </w:txbxContent>
                  </v:textbox>
                </v:shape>
                <v:shape id="Text Box 27" o:spid="_x0000_s1052" type="#_x0000_t202" style="position:absolute;left:9072;top:16443;width:1134;height: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      <v:textbox inset="0,0,0,0">
                    <w:txbxContent>
                      <w:p w:rsidR="005C5B16" w:rsidRDefault="005C5B16" w:rsidP="00EA3CD0">
                        <w:pPr>
                          <w:pStyle w:val="a7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Формат А4</w:t>
                        </w:r>
                      </w:p>
                    </w:txbxContent>
                  </v:textbox>
                </v:shape>
                <v:line id="Line 28" o:spid="_x0000_s1053" style="position:absolute;visibility:visible;mso-wrap-style:square" from="10886,15592" to="10886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0fnsQAAADbAAAADwAAAGRycy9kb3ducmV2LnhtbESPzWrDMBCE74W8g9hAbo3cBkpwI4dQ&#10;SFNyqxMMvS3W+ie2Vq4kJ+7bV4VCjsPMfMNstpPpxZWcby0reFomIIhLq1uuFZxP+8c1CB+QNfaW&#10;ScEPedhms4cNptre+JOueahFhLBPUUETwpBK6cuGDPqlHYijV1lnMETpaqkd3iLc9PI5SV6kwZbj&#10;QoMDvTVUdvloFBRjzl+Xbu96HN8Ph6r47vzqqNRiPu1eQQSawj383/7QCtYr+PsSf4DM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/R+exAAAANsAAAAPAAAAAAAAAAAA&#10;AAAAAKECAABkcnMvZG93bnJldi54bWxQSwUGAAAAAAQABAD5AAAAkgMAAAAA&#10;" strokeweight="1.5pt"/>
                <v:line id="Line 29" o:spid="_x0000_s1054" style="position:absolute;visibility:visible;mso-wrap-style:square" from="10886,15876" to="11453,15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SH6sMAAADbAAAADwAAAGRycy9kb3ducmV2LnhtbESPQWvCQBSE7wX/w/IEb3VjLUWiq4hg&#10;Lb0ZRfD2yD6TmOzbuLvR9N+7hUKPw8x8wyxWvWnEnZyvLCuYjBMQxLnVFRcKjoft6wyED8gaG8uk&#10;4Ic8rJaDlwWm2j54T/csFCJC2KeooAyhTaX0eUkG/di2xNG7WGcwROkKqR0+Itw08i1JPqTBiuNC&#10;iS1tSsrrrDMKTl3G52u9dQ12n7vd5XSr/fRbqdGwX89BBOrDf/iv/aUVzN7h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kUh+rDAAAA2wAAAA8AAAAAAAAAAAAA&#10;AAAAoQIAAGRycy9kb3ducmV2LnhtbFBLBQYAAAAABAAEAPkAAACRAwAAAAA=&#10;" strokeweight="1.5pt"/>
                <v:shape id="Text Box 30" o:spid="_x0000_s1055" type="#_x0000_t202" style="position:absolute;left:10887;top:15592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      <v:textbox inset="0,0,0,0">
                    <w:txbxContent>
                      <w:p w:rsidR="005C5B16" w:rsidRDefault="005C5B16" w:rsidP="00EA3CD0">
                        <w:pPr>
                          <w:pStyle w:val="a7"/>
                          <w:spacing w:line="240" w:lineRule="atLeast"/>
                          <w:jc w:val="both"/>
                        </w:pPr>
                        <w:r>
                          <w:t xml:space="preserve">  Лист</w:t>
                        </w:r>
                      </w:p>
                      <w:p w:rsidR="005C5B16" w:rsidRDefault="005C5B16" w:rsidP="00EA3CD0"/>
                      <w:p w:rsidR="005C5B16" w:rsidRDefault="005C5B16" w:rsidP="00EA3CD0"/>
                    </w:txbxContent>
                  </v:textbox>
                </v:shape>
                <v:shape id="Text Box 31" o:spid="_x0000_s1056" type="#_x0000_t202" style="position:absolute;left:10887;top:16017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YK38QA&#10;AADbAAAADwAAAGRycy9kb3ducmV2LnhtbESPQWvCQBSE70L/w/IKvZmNPQQbXUWkhUKhGOPB4zP7&#10;TBazb9PsNkn/vVso9DjMzDfMejvZVgzUe+NYwSJJQRBXThuuFZzKt/kShA/IGlvHpOCHPGw3D7M1&#10;5tqNXNBwDLWIEPY5KmhC6HIpfdWQRZ+4jjh6V9dbDFH2tdQ9jhFuW/mcppm0aDguNNjRvqHqdvy2&#10;CnZnLl7N1+flUFwLU5YvKX9kN6WeHqfdCkSgKfyH/9rvWsEyg98v8Qf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WCt/EAAAA2wAAAA8AAAAAAAAAAAAAAAAAmAIAAGRycy9k&#10;b3ducmV2LnhtbFBLBQYAAAAABAAEAPUAAACJAwAAAAA=&#10;" filled="f" stroked="f">
                  <v:textbox inset="0,0,0,0">
                    <w:txbxContent>
                      <w:p w:rsidR="005C5B16" w:rsidRDefault="005C5B16" w:rsidP="00EA3CD0">
                        <w:r>
                          <w:rPr>
                            <w:rStyle w:val="a8"/>
                          </w:rPr>
                          <w:t xml:space="preserve">    </w:t>
                        </w:r>
                        <w:r w:rsidRPr="00D96E45">
                          <w:rPr>
                            <w:rStyle w:val="a8"/>
                          </w:rPr>
                          <w:fldChar w:fldCharType="begin"/>
                        </w:r>
                        <w:r w:rsidRPr="00D96E45">
                          <w:rPr>
                            <w:rStyle w:val="a8"/>
                          </w:rPr>
                          <w:instrText>PAGE   \* MERGEFORMAT</w:instrText>
                        </w:r>
                        <w:r w:rsidRPr="00D96E45">
                          <w:rPr>
                            <w:rStyle w:val="a8"/>
                          </w:rPr>
                          <w:fldChar w:fldCharType="separate"/>
                        </w:r>
                        <w:r w:rsidR="00EA7E65">
                          <w:rPr>
                            <w:rStyle w:val="a8"/>
                            <w:noProof/>
                          </w:rPr>
                          <w:t>6</w:t>
                        </w:r>
                        <w:r w:rsidRPr="00D96E45">
                          <w:rPr>
                            <w:rStyle w:val="a8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  <w:p w:rsidR="005C5B16" w:rsidRDefault="005C5B1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5B16" w:rsidRDefault="005C5B16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284672</wp:posOffset>
              </wp:positionH>
              <wp:positionV relativeFrom="page">
                <wp:posOffset>224287</wp:posOffset>
              </wp:positionV>
              <wp:extent cx="7086600" cy="10297160"/>
              <wp:effectExtent l="0" t="0" r="19050" b="8890"/>
              <wp:wrapNone/>
              <wp:docPr id="1" name="А4_основной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86600" cy="10297160"/>
                        <a:chOff x="567" y="397"/>
                        <a:chExt cx="10886" cy="16216"/>
                      </a:xfrm>
                    </wpg:grpSpPr>
                    <wps:wsp>
                      <wps:cNvPr id="2" name="Шифр"/>
                      <wps:cNvSpPr txBox="1">
                        <a:spLocks noChangeArrowheads="1"/>
                      </wps:cNvSpPr>
                      <wps:spPr bwMode="auto">
                        <a:xfrm>
                          <a:off x="4930" y="14173"/>
                          <a:ext cx="6520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5B16" w:rsidRPr="006776A3" w:rsidRDefault="005C5B16" w:rsidP="006776A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97200" rIns="91440" bIns="45720" anchor="ctr" anchorCtr="0" upright="1">
                        <a:noAutofit/>
                      </wps:bodyPr>
                    </wps:wsp>
                    <wps:wsp>
                      <wps:cNvPr id="3" name="Название"/>
                      <wps:cNvSpPr txBox="1">
                        <a:spLocks noChangeArrowheads="1"/>
                      </wps:cNvSpPr>
                      <wps:spPr bwMode="auto">
                        <a:xfrm>
                          <a:off x="4930" y="15023"/>
                          <a:ext cx="3685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5B16" w:rsidRPr="00C10D02" w:rsidRDefault="005C5B16" w:rsidP="006776A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Проект межевания территории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4" name="Text Box 35"/>
                      <wps:cNvSpPr txBox="1">
                        <a:spLocks noChangeArrowheads="1"/>
                      </wps:cNvSpPr>
                      <wps:spPr bwMode="auto">
                        <a:xfrm>
                          <a:off x="10314" y="15307"/>
                          <a:ext cx="1134" cy="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5B16" w:rsidRPr="00B6285A" w:rsidRDefault="005C5B16" w:rsidP="00EA3CD0"/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  <wps:wsp>
                      <wps:cNvPr id="5" name="Инженер"/>
                      <wps:cNvSpPr txBox="1">
                        <a:spLocks noChangeArrowheads="1"/>
                      </wps:cNvSpPr>
                      <wps:spPr bwMode="auto">
                        <a:xfrm>
                          <a:off x="2378" y="15023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5B16" w:rsidRPr="00D96E45" w:rsidRDefault="005C5B16" w:rsidP="00EA3CD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96E45">
                              <w:rPr>
                                <w:sz w:val="18"/>
                                <w:szCs w:val="18"/>
                              </w:rPr>
                              <w:t>Черняев А.В.</w:t>
                            </w:r>
                          </w:p>
                        </w:txbxContent>
                      </wps:txbx>
                      <wps:bodyPr rot="0" vert="horz" wrap="square" lIns="36000" tIns="3600" rIns="3600" bIns="3600" anchor="t" anchorCtr="0" upright="1">
                        <a:noAutofit/>
                      </wps:bodyPr>
                    </wps:wsp>
                    <wps:wsp>
                      <wps:cNvPr id="6" name="Руководитель"/>
                      <wps:cNvSpPr txBox="1">
                        <a:spLocks noChangeArrowheads="1"/>
                      </wps:cNvSpPr>
                      <wps:spPr bwMode="auto">
                        <a:xfrm>
                          <a:off x="2378" y="15307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5B16" w:rsidRDefault="005C5B16" w:rsidP="00EA3CD0"/>
                          <w:p w:rsidR="005C5B16" w:rsidRPr="00B64EB8" w:rsidRDefault="005C5B16" w:rsidP="00EA3CD0"/>
                          <w:p w:rsidR="005C5B16" w:rsidRPr="00763C17" w:rsidRDefault="005C5B16" w:rsidP="00EA3CD0"/>
                        </w:txbxContent>
                      </wps:txbx>
                      <wps:bodyPr rot="0" vert="horz" wrap="square" lIns="36000" tIns="3600" rIns="3600" bIns="3600" anchor="t" anchorCtr="0" upright="1">
                        <a:noAutofit/>
                      </wps:bodyPr>
                    </wps:wsp>
                    <wps:wsp>
                      <wps:cNvPr id="7" name="Главный_специалист"/>
                      <wps:cNvSpPr txBox="1">
                        <a:spLocks noChangeArrowheads="1"/>
                      </wps:cNvSpPr>
                      <wps:spPr bwMode="auto">
                        <a:xfrm>
                          <a:off x="2381" y="15592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5B16" w:rsidRPr="00FD170E" w:rsidRDefault="005C5B16" w:rsidP="00FA37E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5C5B16" w:rsidRPr="00FD170E" w:rsidRDefault="005C5B16" w:rsidP="00EA3CD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36000" tIns="3600" rIns="3600" bIns="3600" anchor="t" anchorCtr="0" upright="1">
                        <a:noAutofit/>
                      </wps:bodyPr>
                    </wps:wsp>
                    <wps:wsp>
                      <wps:cNvPr id="8" name="Нормоконтроль"/>
                      <wps:cNvSpPr txBox="1">
                        <a:spLocks noChangeArrowheads="1"/>
                      </wps:cNvSpPr>
                      <wps:spPr bwMode="auto">
                        <a:xfrm>
                          <a:off x="2381" y="1615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5B16" w:rsidRPr="00B64EB8" w:rsidRDefault="005C5B16" w:rsidP="00EA3CD0"/>
                        </w:txbxContent>
                      </wps:txbx>
                      <wps:bodyPr rot="0" vert="horz" wrap="square" lIns="36000" tIns="3600" rIns="3600" bIns="3600" anchor="t" anchorCtr="0" upright="1">
                        <a:noAutofit/>
                      </wps:bodyPr>
                    </wps:wsp>
                    <wpg:grpSp>
                      <wpg:cNvPr id="9" name="Group 40"/>
                      <wpg:cNvGrpSpPr>
                        <a:grpSpLocks/>
                      </wpg:cNvGrpSpPr>
                      <wpg:grpSpPr bwMode="auto">
                        <a:xfrm>
                          <a:off x="567" y="397"/>
                          <a:ext cx="10886" cy="16216"/>
                          <a:chOff x="567" y="397"/>
                          <a:chExt cx="10886" cy="16216"/>
                        </a:xfrm>
                      </wpg:grpSpPr>
                      <wps:wsp>
                        <wps:cNvPr id="1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9466" y="15307"/>
                            <a:ext cx="850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Default="005C5B16" w:rsidP="00EA3CD0">
                              <w:pPr>
                                <w:pStyle w:val="ab"/>
                                <w:jc w:val="center"/>
                                <w:rPr>
                                  <w:lang w:val="ru-RU"/>
                                </w:rPr>
                              </w:pPr>
                              <w:r w:rsidRPr="00D96E45">
                                <w:rPr>
                                  <w:lang w:val="ru-RU"/>
                                </w:rPr>
                                <w:fldChar w:fldCharType="begin"/>
                              </w:r>
                              <w:r w:rsidRPr="00D96E45">
                                <w:rPr>
                                  <w:lang w:val="ru-RU"/>
                                </w:rPr>
                                <w:instrText>PAGE   \* MERGEFORMAT</w:instrText>
                              </w:r>
                              <w:r w:rsidRPr="00D96E45">
                                <w:rPr>
                                  <w:lang w:val="ru-RU"/>
                                </w:rPr>
                                <w:fldChar w:fldCharType="separate"/>
                              </w:r>
                              <w:r w:rsidR="00B3707A">
                                <w:rPr>
                                  <w:noProof/>
                                  <w:lang w:val="ru-RU"/>
                                </w:rPr>
                                <w:t>1</w:t>
                              </w:r>
                              <w:r w:rsidRPr="00D96E45">
                                <w:rPr>
                                  <w:lang w:val="ru-RU"/>
                                </w:rPr>
                                <w:fldChar w:fldCharType="end"/>
                              </w:r>
                            </w:p>
                            <w:p w:rsidR="005C5B16" w:rsidRDefault="005C5B16" w:rsidP="00EA3CD0">
                              <w:pPr>
                                <w:pStyle w:val="ab"/>
                                <w:jc w:val="center"/>
                                <w:rPr>
                                  <w:lang w:val="ru-RU"/>
                                </w:rPr>
                              </w:pPr>
                            </w:p>
                            <w:p w:rsidR="005C5B16" w:rsidRDefault="005C5B16" w:rsidP="00EA3CD0">
                              <w:pPr>
                                <w:pStyle w:val="ab"/>
                                <w:jc w:val="center"/>
                                <w:rPr>
                                  <w:lang w:val="ru-RU"/>
                                </w:rPr>
                              </w:pPr>
                            </w:p>
                            <w:p w:rsidR="005C5B16" w:rsidRDefault="005C5B16" w:rsidP="00EA3CD0">
                              <w:pPr>
                                <w:pStyle w:val="ab"/>
                                <w:rPr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11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247" y="397"/>
                            <a:ext cx="10205" cy="16044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1247" y="14175"/>
                            <a:ext cx="10203" cy="2268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Line 44"/>
                        <wps:cNvCnPr/>
                        <wps:spPr bwMode="auto">
                          <a:xfrm>
                            <a:off x="1247" y="15025"/>
                            <a:ext cx="1020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45"/>
                        <wps:cNvCnPr/>
                        <wps:spPr bwMode="auto">
                          <a:xfrm>
                            <a:off x="4933" y="14175"/>
                            <a:ext cx="0" cy="226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46"/>
                        <wps:cNvCnPr/>
                        <wps:spPr bwMode="auto">
                          <a:xfrm>
                            <a:off x="2381" y="14175"/>
                            <a:ext cx="0" cy="226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47"/>
                        <wps:cNvCnPr/>
                        <wps:spPr bwMode="auto">
                          <a:xfrm>
                            <a:off x="3515" y="14175"/>
                            <a:ext cx="0" cy="226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48"/>
                        <wps:cNvCnPr/>
                        <wps:spPr bwMode="auto">
                          <a:xfrm>
                            <a:off x="4366" y="14175"/>
                            <a:ext cx="0" cy="226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49"/>
                        <wps:cNvCnPr/>
                        <wps:spPr bwMode="auto">
                          <a:xfrm>
                            <a:off x="8618" y="15025"/>
                            <a:ext cx="0" cy="141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50"/>
                        <wps:cNvCnPr/>
                        <wps:spPr bwMode="auto">
                          <a:xfrm>
                            <a:off x="8618" y="15309"/>
                            <a:ext cx="283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51"/>
                        <wps:cNvCnPr/>
                        <wps:spPr bwMode="auto">
                          <a:xfrm>
                            <a:off x="8618" y="15592"/>
                            <a:ext cx="283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52"/>
                        <wps:cNvCnPr/>
                        <wps:spPr bwMode="auto">
                          <a:xfrm>
                            <a:off x="10319" y="15025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53"/>
                        <wps:cNvCnPr/>
                        <wps:spPr bwMode="auto">
                          <a:xfrm>
                            <a:off x="9469" y="15025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54"/>
                        <wps:cNvCnPr/>
                        <wps:spPr bwMode="auto">
                          <a:xfrm>
                            <a:off x="1247" y="14742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55"/>
                        <wps:cNvCnPr/>
                        <wps:spPr bwMode="auto">
                          <a:xfrm>
                            <a:off x="1247" y="14458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56"/>
                        <wps:cNvCnPr/>
                        <wps:spPr bwMode="auto">
                          <a:xfrm>
                            <a:off x="1247" y="15309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57"/>
                        <wps:cNvCnPr/>
                        <wps:spPr bwMode="auto">
                          <a:xfrm>
                            <a:off x="1247" y="15592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58"/>
                        <wps:cNvCnPr/>
                        <wps:spPr bwMode="auto">
                          <a:xfrm>
                            <a:off x="1247" y="15876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59"/>
                        <wps:cNvCnPr/>
                        <wps:spPr bwMode="auto">
                          <a:xfrm>
                            <a:off x="1247" y="16159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60"/>
                        <wps:cNvCnPr/>
                        <wps:spPr bwMode="auto">
                          <a:xfrm>
                            <a:off x="1814" y="14175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61"/>
                        <wps:cNvCnPr/>
                        <wps:spPr bwMode="auto">
                          <a:xfrm>
                            <a:off x="2948" y="14175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1247" y="14742"/>
                            <a:ext cx="567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Pr="00C10D02" w:rsidRDefault="005C5B16" w:rsidP="00FD170E">
                              <w:pPr>
                                <w:pStyle w:val="a7"/>
                                <w:jc w:val="center"/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</w:pPr>
                              <w:r w:rsidRPr="00C10D02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3600" tIns="28800" rIns="3600" bIns="3600" anchor="t" anchorCtr="0" upright="1">
                          <a:noAutofit/>
                        </wps:bodyPr>
                      </wps:wsp>
                      <wps:wsp>
                        <wps:cNvPr id="32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1814" y="14742"/>
                            <a:ext cx="567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Default="005C5B16" w:rsidP="00E0568D">
                              <w:pPr>
                                <w:pStyle w:val="a7"/>
                                <w:jc w:val="center"/>
                              </w:pPr>
                              <w:proofErr w:type="spellStart"/>
                              <w:r w:rsidRPr="00C10D02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>Кол.уч</w:t>
                              </w:r>
                              <w:proofErr w:type="spellEnd"/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3600" tIns="28800" rIns="3600" bIns="3600" anchor="t" anchorCtr="0" upright="1">
                          <a:noAutofit/>
                        </wps:bodyPr>
                      </wps:wsp>
                      <wps:wsp>
                        <wps:cNvPr id="33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2381" y="14742"/>
                            <a:ext cx="567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Pr="00C10D02" w:rsidRDefault="005C5B16" w:rsidP="00FD170E">
                              <w:pPr>
                                <w:pStyle w:val="a7"/>
                                <w:jc w:val="center"/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</w:pPr>
                              <w:r w:rsidRPr="00C10D02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3600" tIns="28800" rIns="3600" bIns="3600" anchor="t" anchorCtr="0" upright="1">
                          <a:noAutofit/>
                        </wps:bodyPr>
                      </wps:wsp>
                      <wps:wsp>
                        <wps:cNvPr id="34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2948" y="14742"/>
                            <a:ext cx="567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Pr="00C10D02" w:rsidRDefault="005C5B16" w:rsidP="00E0568D">
                              <w:pPr>
                                <w:pStyle w:val="a7"/>
                                <w:jc w:val="center"/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</w:pPr>
                              <w:r w:rsidRPr="00C10D02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>№док.</w:t>
                              </w:r>
                            </w:p>
                          </w:txbxContent>
                        </wps:txbx>
                        <wps:bodyPr rot="0" vert="horz" wrap="square" lIns="3600" tIns="28800" rIns="3600" bIns="3600" anchor="t" anchorCtr="0" upright="1">
                          <a:noAutofit/>
                        </wps:bodyPr>
                      </wps:wsp>
                      <wps:wsp>
                        <wps:cNvPr id="35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3515" y="14742"/>
                            <a:ext cx="850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Pr="00C10D02" w:rsidRDefault="005C5B16" w:rsidP="00FD170E">
                              <w:pPr>
                                <w:pStyle w:val="a7"/>
                                <w:jc w:val="center"/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</w:pPr>
                              <w:r w:rsidRPr="00C10D02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>Подп.</w:t>
                              </w:r>
                            </w:p>
                          </w:txbxContent>
                        </wps:txbx>
                        <wps:bodyPr rot="0" vert="horz" wrap="square" lIns="3600" tIns="28800" rIns="3600" bIns="3600" anchor="t" anchorCtr="0" upright="1">
                          <a:noAutofit/>
                        </wps:bodyPr>
                      </wps:wsp>
                      <wps:wsp>
                        <wps:cNvPr id="36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4366" y="14742"/>
                            <a:ext cx="567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Pr="00C10D02" w:rsidRDefault="005C5B16" w:rsidP="00FD170E">
                              <w:pPr>
                                <w:pStyle w:val="a7"/>
                                <w:jc w:val="center"/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</w:pPr>
                              <w:r w:rsidRPr="00C10D02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3600" tIns="28800" rIns="3600" bIns="3600" anchor="t" anchorCtr="0" upright="1">
                          <a:noAutofit/>
                        </wps:bodyPr>
                      </wps:wsp>
                      <wps:wsp>
                        <wps:cNvPr id="37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8618" y="15025"/>
                            <a:ext cx="850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Pr="00C10D02" w:rsidRDefault="005C5B16" w:rsidP="00FD170E">
                              <w:pPr>
                                <w:pStyle w:val="a7"/>
                                <w:jc w:val="center"/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</w:pPr>
                              <w:r w:rsidRPr="00C10D02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>Стадия</w:t>
                              </w:r>
                            </w:p>
                          </w:txbxContent>
                        </wps:txbx>
                        <wps:bodyPr rot="0" vert="horz" wrap="square" lIns="3600" tIns="28800" rIns="3600" bIns="3600" anchor="t" anchorCtr="0" upright="1">
                          <a:noAutofit/>
                        </wps:bodyPr>
                      </wps:wsp>
                      <wps:wsp>
                        <wps:cNvPr id="38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9469" y="15025"/>
                            <a:ext cx="850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Pr="00C10D02" w:rsidRDefault="005C5B16" w:rsidP="00FD170E">
                              <w:pPr>
                                <w:pStyle w:val="a7"/>
                                <w:jc w:val="center"/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</w:pPr>
                              <w:r w:rsidRPr="00C10D02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3600" tIns="28800" rIns="3600" bIns="3600" anchor="t" anchorCtr="0" upright="1">
                          <a:noAutofit/>
                        </wps:bodyPr>
                      </wps:wsp>
                      <wps:wsp>
                        <wps:cNvPr id="39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10317" y="15025"/>
                            <a:ext cx="1134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Pr="00C10D02" w:rsidRDefault="005C5B16" w:rsidP="00FD170E">
                              <w:pPr>
                                <w:pStyle w:val="a7"/>
                                <w:jc w:val="center"/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</w:pPr>
                              <w:r w:rsidRPr="00C10D02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>Листов</w:t>
                              </w:r>
                            </w:p>
                          </w:txbxContent>
                        </wps:txbx>
                        <wps:bodyPr rot="0" vert="horz" wrap="square" lIns="3600" tIns="28800" rIns="3600" bIns="3600" anchor="t" anchorCtr="0" upright="1">
                          <a:noAutofit/>
                        </wps:bodyPr>
                      </wps:wsp>
                      <wps:wsp>
                        <wps:cNvPr id="40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567" y="11623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Line 72"/>
                        <wps:cNvCnPr/>
                        <wps:spPr bwMode="auto">
                          <a:xfrm>
                            <a:off x="567" y="15025"/>
                            <a:ext cx="6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73"/>
                        <wps:cNvCnPr/>
                        <wps:spPr bwMode="auto">
                          <a:xfrm>
                            <a:off x="567" y="13041"/>
                            <a:ext cx="6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74"/>
                        <wps:cNvCnPr/>
                        <wps:spPr bwMode="auto">
                          <a:xfrm flipV="1">
                            <a:off x="851" y="11623"/>
                            <a:ext cx="0" cy="481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5025"/>
                            <a:ext cx="277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Pr="00C10D02" w:rsidRDefault="005C5B16" w:rsidP="00C10D02">
                              <w:pPr>
                                <w:pStyle w:val="a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C10D02">
                                <w:rPr>
                                  <w:rFonts w:ascii="Times New Roman" w:hAnsi="Times New Roman"/>
                                </w:rPr>
                                <w:t>Инв. № подл.</w:t>
                              </w:r>
                            </w:p>
                          </w:txbxContent>
                        </wps:txbx>
                        <wps:bodyPr rot="0" vert="vert270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45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3041"/>
                            <a:ext cx="277" cy="1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Pr="00C10D02" w:rsidRDefault="005C5B16" w:rsidP="00C10D02">
                              <w:pPr>
                                <w:pStyle w:val="a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C10D02">
                                <w:rPr>
                                  <w:rFonts w:ascii="Times New Roman" w:hAnsi="Times New Roman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46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1623"/>
                            <a:ext cx="277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Pr="00C10D02" w:rsidRDefault="005C5B16" w:rsidP="00C10D02">
                              <w:pPr>
                                <w:pStyle w:val="a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proofErr w:type="spellStart"/>
                              <w:r w:rsidRPr="00C10D02">
                                <w:rPr>
                                  <w:rFonts w:ascii="Times New Roman" w:hAnsi="Times New Roman"/>
                                </w:rPr>
                                <w:t>Взам</w:t>
                              </w:r>
                              <w:proofErr w:type="spellEnd"/>
                              <w:r w:rsidRPr="00C10D02">
                                <w:rPr>
                                  <w:rFonts w:ascii="Times New Roman" w:hAnsi="Times New Roman"/>
                                </w:rPr>
                                <w:t>. инв. №</w:t>
                              </w:r>
                            </w:p>
                          </w:txbxContent>
                        </wps:txbx>
                        <wps:bodyPr rot="0" vert="vert270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47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8618" y="15309"/>
                            <a:ext cx="850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Pr="00E0568D" w:rsidRDefault="005C5B16" w:rsidP="00E0568D">
                              <w:pPr>
                                <w:pStyle w:val="ab"/>
                                <w:ind w:firstLine="0"/>
                                <w:jc w:val="center"/>
                                <w:rPr>
                                  <w:sz w:val="20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48" name="Text Box 79"/>
                        <wps:cNvSpPr txBox="1">
                          <a:spLocks noChangeArrowheads="1"/>
                        </wps:cNvSpPr>
                        <wps:spPr bwMode="auto">
                          <a:xfrm>
                            <a:off x="1247" y="15025"/>
                            <a:ext cx="1134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Pr="00A3682A" w:rsidRDefault="005C5B16" w:rsidP="00EA3CD0">
                              <w:r>
                                <w:t>Составил</w:t>
                              </w:r>
                            </w:p>
                          </w:txbxContent>
                        </wps:txbx>
                        <wps:bodyPr rot="0" vert="horz" wrap="square" lIns="36000" tIns="3600" rIns="3600" bIns="3600" anchor="t" anchorCtr="0" upright="1">
                          <a:noAutofit/>
                        </wps:bodyPr>
                      </wps:wsp>
                      <wps:wsp>
                        <wps:cNvPr id="49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1247" y="15309"/>
                            <a:ext cx="1134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Pr="00BC7144" w:rsidRDefault="005C5B16" w:rsidP="00EA3CD0">
                              <w:pPr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" rIns="3600" bIns="3600" anchor="t" anchorCtr="0" upright="1">
                          <a:noAutofit/>
                        </wps:bodyPr>
                      </wps:wsp>
                      <wps:wsp>
                        <wps:cNvPr id="50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1247" y="15592"/>
                            <a:ext cx="1134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Default="005C5B16" w:rsidP="00FA37EC"/>
                            <w:p w:rsidR="005C5B16" w:rsidRPr="00FA37EC" w:rsidRDefault="005C5B16" w:rsidP="00FA37EC"/>
                          </w:txbxContent>
                        </wps:txbx>
                        <wps:bodyPr rot="0" vert="horz" wrap="square" lIns="36000" tIns="3600" rIns="3600" bIns="3600" anchor="t" anchorCtr="0" upright="1">
                          <a:noAutofit/>
                        </wps:bodyPr>
                      </wps:wsp>
                      <wps:wsp>
                        <wps:cNvPr id="51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1247" y="15876"/>
                            <a:ext cx="1134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Pr="00763C17" w:rsidRDefault="005C5B16" w:rsidP="00EA3CD0"/>
                          </w:txbxContent>
                        </wps:txbx>
                        <wps:bodyPr rot="0" vert="horz" wrap="square" lIns="36000" tIns="3600" rIns="3600" bIns="3600" anchor="t" anchorCtr="0" upright="1">
                          <a:noAutofit/>
                        </wps:bodyPr>
                      </wps:wsp>
                      <wps:wsp>
                        <wps:cNvPr id="52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1247" y="16159"/>
                            <a:ext cx="1134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Pr="00175857" w:rsidRDefault="005C5B16" w:rsidP="00EA3CD0">
                              <w:pPr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" rIns="3600" bIns="3600" anchor="t" anchorCtr="0" upright="1">
                          <a:noAutofit/>
                        </wps:bodyPr>
                      </wps:wsp>
                      <wps:wsp>
                        <wps:cNvPr id="53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2381" y="15876"/>
                            <a:ext cx="1134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Pr="00FD170E" w:rsidRDefault="005C5B16" w:rsidP="008A1267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" rIns="3600" bIns="3600" anchor="t" anchorCtr="0" upright="1">
                          <a:noAutofit/>
                        </wps:bodyPr>
                      </wps:wsp>
                      <wps:wsp>
                        <wps:cNvPr id="54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8618" y="15592"/>
                            <a:ext cx="2765" cy="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Default="005C5B16" w:rsidP="00E0568D">
                              <w:pPr>
                                <w:contextualSpacing/>
                                <w:jc w:val="center"/>
                              </w:pPr>
                              <w:r w:rsidRPr="00D96E45">
                                <w:t>Индивидуальный предприниматель</w:t>
                              </w:r>
                            </w:p>
                            <w:p w:rsidR="005C5B16" w:rsidRPr="00D96E45" w:rsidRDefault="005C5B16" w:rsidP="00E0568D">
                              <w:pPr>
                                <w:contextualSpacing/>
                                <w:jc w:val="center"/>
                              </w:pPr>
                              <w:r w:rsidRPr="00D96E45">
                                <w:t xml:space="preserve"> Черняев А.В.</w:t>
                              </w:r>
                            </w:p>
                          </w:txbxContent>
                        </wps:txbx>
                        <wps:bodyPr rot="0" vert="horz" wrap="square" lIns="91440" tIns="61200" rIns="91440" bIns="45720" anchor="ctr" anchorCtr="0" upright="1">
                          <a:noAutofit/>
                        </wps:bodyPr>
                      </wps:wsp>
                      <wps:wsp>
                        <wps:cNvPr id="55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9072" y="16443"/>
                            <a:ext cx="1134" cy="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C5B16" w:rsidRDefault="005C5B16" w:rsidP="005851FE"/>
                            <w:p w:rsidR="005C5B16" w:rsidRDefault="005C5B16" w:rsidP="005851FE"/>
                            <w:p w:rsidR="005C5B16" w:rsidRDefault="005C5B16" w:rsidP="005851FE"/>
                            <w:p w:rsidR="005C5B16" w:rsidRDefault="005C5B16" w:rsidP="005851FE"/>
                            <w:p w:rsidR="005C5B16" w:rsidRDefault="005C5B16" w:rsidP="005851FE"/>
                            <w:p w:rsidR="005C5B16" w:rsidRPr="00E9718E" w:rsidRDefault="005C5B16" w:rsidP="005851FE">
                              <w:r>
                                <w:t xml:space="preserve"> «</w:t>
                              </w:r>
                            </w:p>
                          </w:txbxContent>
                        </wps:txbx>
                        <wps:bodyPr rot="0" vert="horz" wrap="square" lIns="3600" tIns="3600" rIns="3600" bIns="360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А4_основной" o:spid="_x0000_s1057" style="position:absolute;margin-left:22.4pt;margin-top:17.65pt;width:558pt;height:810.8pt;z-index:251658240;mso-position-horizontal-relative:page;mso-position-vertical-relative:page" coordorigin="567,397" coordsize="10886,16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Шифр" o:spid="_x0000_s1058" type="#_x0000_t202" style="position:absolute;left:4930;top:14173;width:6520;height:8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gp7L0A&#10;AADaAAAADwAAAGRycy9kb3ducmV2LnhtbESPzQrCMBCE74LvEFbwpqkeVKpRRCl48OLPAyzN2pQ2&#10;m9pErW9vBMHjMDPfMKtNZ2vxpNaXjhVMxgkI4tzpkgsF10s2WoDwAVlj7ZgUvMnDZt3vrTDV7sUn&#10;ep5DISKEfYoKTAhNKqXPDVn0Y9cQR+/mWoshyraQusVXhNtaTpNkJi2WHBcMNrQzlFfnh1Wg94t3&#10;dbwbzjQHPUnm9lBvrVLDQbddggjUhX/41z5oBVP4Xok3QK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o2gp7L0AAADaAAAADwAAAAAAAAAAAAAAAACYAgAAZHJzL2Rvd25yZXYu&#10;eG1sUEsFBgAAAAAEAAQA9QAAAIIDAAAAAA==&#10;" filled="f" stroked="f">
                <v:textbox inset=",2.7mm">
                  <w:txbxContent>
                    <w:p w:rsidR="005C5B16" w:rsidRPr="006776A3" w:rsidRDefault="005C5B16" w:rsidP="006776A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Название" o:spid="_x0000_s1059" type="#_x0000_t202" style="position:absolute;left:4930;top:15023;width:3685;height:14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LAxsEA&#10;AADaAAAADwAAAGRycy9kb3ducmV2LnhtbESP0YrCMBRE34X9h3AXfBFNVdC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iwMbBAAAA2gAAAA8AAAAAAAAAAAAAAAAAmAIAAGRycy9kb3du&#10;cmV2LnhtbFBLBQYAAAAABAAEAPUAAACGAwAAAAA=&#10;" filled="f" stroked="f">
                <v:textbox>
                  <w:txbxContent>
                    <w:p w:rsidR="005C5B16" w:rsidRPr="00C10D02" w:rsidRDefault="005C5B16" w:rsidP="006776A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Проект межевания территории</w:t>
                      </w:r>
                    </w:p>
                  </w:txbxContent>
                </v:textbox>
              </v:shape>
              <v:shape id="Text Box 35" o:spid="_x0000_s1060" type="#_x0000_t202" style="position:absolute;left:10314;top:15307;width:1134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ZbBMMA&#10;AADaAAAADwAAAGRycy9kb3ducmV2LnhtbESPQYvCMBSE74L/ITzBi2iqK6LVKKIIC4uwW/X+2jzb&#10;YvNSmqjdf79ZEDwOM/MNs9q0phIPalxpWcF4FIEgzqwuOVdwPh2GcxDOI2usLJOCX3KwWXc7K4y1&#10;ffIPPRKfiwBhF6OCwvs6ltJlBRl0I1sTB+9qG4M+yCaXusFngJtKTqJoJg2WHBYKrGlXUHZL7kbB&#10;pb4lX9F+cKo+xvPj4j5LU/udKtXvtdslCE+tf4df7U+tYAr/V8IN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8ZbBMMAAADaAAAADwAAAAAAAAAAAAAAAACYAgAAZHJzL2Rv&#10;d25yZXYueG1sUEsFBgAAAAAEAAQA9QAAAIgDAAAAAA==&#10;" filled="f" stroked="f">
                <v:textbox inset=".1mm,.1mm,.1mm,.1mm">
                  <w:txbxContent>
                    <w:p w:rsidR="005C5B16" w:rsidRPr="00B6285A" w:rsidRDefault="005C5B16" w:rsidP="00EA3CD0"/>
                  </w:txbxContent>
                </v:textbox>
              </v:shape>
              <v:shape id="Инженер" o:spid="_x0000_s1061" type="#_x0000_t202" style="position:absolute;left:2378;top:15023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JfAcAA&#10;AADaAAAADwAAAGRycy9kb3ducmV2LnhtbESP3YrCMBSE7xd8h3AWvFvTKi6121RE/Lvd6gMcm7Nt&#10;2eakNFHr2xtB8HKYmW+YbDmYVlypd41lBfEkAkFcWt1wpeB03H4lIJxH1thaJgV3crDMRx8Zptre&#10;+Jeuha9EgLBLUUHtfZdK6cqaDLqJ7YiD92d7gz7IvpK6x1uAm1ZOo+hbGmw4LNTY0bqm8r+4GAWX&#10;HcYyPmszTWZ7e9wsiqTZrJUafw6rHxCeBv8Ov9oHrWAOzyvhBsj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MJfAcAAAADaAAAADwAAAAAAAAAAAAAAAACYAgAAZHJzL2Rvd25y&#10;ZXYueG1sUEsFBgAAAAAEAAQA9QAAAIUDAAAAAA==&#10;" filled="f" stroked="f">
                <v:textbox inset="1mm,.1mm,.1mm,.1mm">
                  <w:txbxContent>
                    <w:p w:rsidR="005C5B16" w:rsidRPr="00D96E45" w:rsidRDefault="005C5B16" w:rsidP="00EA3CD0">
                      <w:pPr>
                        <w:rPr>
                          <w:sz w:val="18"/>
                          <w:szCs w:val="18"/>
                        </w:rPr>
                      </w:pPr>
                      <w:r w:rsidRPr="00D96E45">
                        <w:rPr>
                          <w:sz w:val="18"/>
                          <w:szCs w:val="18"/>
                        </w:rPr>
                        <w:t>Черняев А.В.</w:t>
                      </w:r>
                    </w:p>
                  </w:txbxContent>
                </v:textbox>
              </v:shape>
              <v:shape id="Руководитель" o:spid="_x0000_s1062" type="#_x0000_t202" style="position:absolute;left:2378;top:15307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DBdsEA&#10;AADaAAAADwAAAGRycy9kb3ducmV2LnhtbESP0WqDQBRE3wv9h+UW8tasGgjGZpUgJu1rTT7gxr1V&#10;iXtX3DWxf98tFPo4zMwZZl8sZhB3mlxvWUG8jkAQN1b33Cq4nI+vKQjnkTUOlknBNzko8uenPWba&#10;PviT7rVvRYCwy1BB5/2YSemajgy6tR2Jg/dlJ4M+yKmVesJHgJtBJlG0lQZ7DgsdjlR21Nzq2SiY&#10;TxjL+KpNkm7e7bna1WlflUqtXpbDGwhPi/8P/7U/tIIt/F4JN0Dm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QwXbBAAAA2gAAAA8AAAAAAAAAAAAAAAAAmAIAAGRycy9kb3du&#10;cmV2LnhtbFBLBQYAAAAABAAEAPUAAACGAwAAAAA=&#10;" filled="f" stroked="f">
                <v:textbox inset="1mm,.1mm,.1mm,.1mm">
                  <w:txbxContent>
                    <w:p w:rsidR="005C5B16" w:rsidRDefault="005C5B16" w:rsidP="00EA3CD0"/>
                    <w:p w:rsidR="005C5B16" w:rsidRPr="00B64EB8" w:rsidRDefault="005C5B16" w:rsidP="00EA3CD0"/>
                    <w:p w:rsidR="005C5B16" w:rsidRPr="00763C17" w:rsidRDefault="005C5B16" w:rsidP="00EA3CD0"/>
                  </w:txbxContent>
                </v:textbox>
              </v:shape>
              <v:shape id="Главный_специалист" o:spid="_x0000_s1063" type="#_x0000_t202" style="position:absolute;left:2381;top:15592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xk7cAA&#10;AADaAAAADwAAAGRycy9kb3ducmV2LnhtbESP3YrCMBSE7xd8h3AWvFvTKri121RE/Lvd6gMcm7Nt&#10;2eakNFHr2xtB8HKYmW+YbDmYVlypd41lBfEkAkFcWt1wpeB03H4lIJxH1thaJgV3crDMRx8Zptre&#10;+Jeuha9EgLBLUUHtfZdK6cqaDLqJ7YiD92d7gz7IvpK6x1uAm1ZOo2guDTYcFmrsaF1T+V9cjILL&#10;DmMZn7WZJrO9PW4WRdJs1kqNP4fVDwhPg3+HX+2DVvANzyvhBsj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1xk7cAAAADaAAAADwAAAAAAAAAAAAAAAACYAgAAZHJzL2Rvd25y&#10;ZXYueG1sUEsFBgAAAAAEAAQA9QAAAIUDAAAAAA==&#10;" filled="f" stroked="f">
                <v:textbox inset="1mm,.1mm,.1mm,.1mm">
                  <w:txbxContent>
                    <w:p w:rsidR="005C5B16" w:rsidRPr="00FD170E" w:rsidRDefault="005C5B16" w:rsidP="00FA37EC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5C5B16" w:rsidRPr="00FD170E" w:rsidRDefault="005C5B16" w:rsidP="00EA3CD0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shape id="Нормоконтроль" o:spid="_x0000_s1064" type="#_x0000_t202" style="position:absolute;left:2381;top:16159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Pwn7oA&#10;AADaAAAADwAAAGRycy9kb3ducmV2LnhtbERPSwrCMBDdC94hjOBO0ypIrUYR8be1eoCxGdtiMylN&#10;1Hp7sxBcPt5/ue5MLV7UusqygngcgSDOra64UHC97EcJCOeRNdaWScGHHKxX/d4SU23ffKZX5gsR&#10;QtilqKD0vkmldHlJBt3YNsSBu9vWoA+wLaRu8R3CTS0nUTSTBisODSU2tC0pf2RPo+B5wFjGN20m&#10;yfRoL7t5llS7rVLDQbdZgPDU+b/45z5pBWFruBJugFx9A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IsPwn7oAAADaAAAADwAAAAAAAAAAAAAAAACYAgAAZHJzL2Rvd25yZXYueG1s&#10;UEsFBgAAAAAEAAQA9QAAAH8DAAAAAA==&#10;" filled="f" stroked="f">
                <v:textbox inset="1mm,.1mm,.1mm,.1mm">
                  <w:txbxContent>
                    <w:p w:rsidR="005C5B16" w:rsidRPr="00B64EB8" w:rsidRDefault="005C5B16" w:rsidP="00EA3CD0"/>
                  </w:txbxContent>
                </v:textbox>
              </v:shape>
              <v:group id="Group 40" o:spid="_x0000_s1065" style="position:absolute;left:567;top:397;width:10886;height:16216" coordorigin="567,397" coordsize="10886,16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Text Box 41" o:spid="_x0000_s1066" type="#_x0000_t202" style="position:absolute;left:9466;top:15307;width:850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F3PcQA&#10;AADbAAAADwAAAGRycy9kb3ducmV2LnhtbESPQWvCQBCF7wX/wzKCl6IbLYhGV5EWQZBCG+t9kh2T&#10;YHY2ZFeN/75zKPQ2w3vz3jfrbe8adacu1J4NTCcJKOLC25pLAz+n/XgBKkRki41nMvCkANvN4GWN&#10;qfUP/qZ7FkslIRxSNFDF2KZah6Iih2HiW2LRLr5zGGXtSm07fEi4a/QsSebaYc3SUGFL7xUV1+zm&#10;DJzba3ZMPl5Pzdt08bm8zfPcf+XGjIb9bgUqUh//zX/XByv4Qi+/yAB6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Bdz3EAAAA2wAAAA8AAAAAAAAAAAAAAAAAmAIAAGRycy9k&#10;b3ducmV2LnhtbFBLBQYAAAAABAAEAPUAAACJAwAAAAA=&#10;" filled="f" stroked="f">
                  <v:textbox inset=".1mm,.1mm,.1mm,.1mm">
                    <w:txbxContent>
                      <w:p w:rsidR="005C5B16" w:rsidRDefault="005C5B16" w:rsidP="00EA3CD0">
                        <w:pPr>
                          <w:pStyle w:val="ab"/>
                          <w:jc w:val="center"/>
                          <w:rPr>
                            <w:lang w:val="ru-RU"/>
                          </w:rPr>
                        </w:pPr>
                        <w:r w:rsidRPr="00D96E45">
                          <w:rPr>
                            <w:lang w:val="ru-RU"/>
                          </w:rPr>
                          <w:fldChar w:fldCharType="begin"/>
                        </w:r>
                        <w:r w:rsidRPr="00D96E45">
                          <w:rPr>
                            <w:lang w:val="ru-RU"/>
                          </w:rPr>
                          <w:instrText>PAGE   \* MERGEFORMAT</w:instrText>
                        </w:r>
                        <w:r w:rsidRPr="00D96E45">
                          <w:rPr>
                            <w:lang w:val="ru-RU"/>
                          </w:rPr>
                          <w:fldChar w:fldCharType="separate"/>
                        </w:r>
                        <w:r w:rsidR="00B3707A">
                          <w:rPr>
                            <w:noProof/>
                            <w:lang w:val="ru-RU"/>
                          </w:rPr>
                          <w:t>1</w:t>
                        </w:r>
                        <w:r w:rsidRPr="00D96E45">
                          <w:rPr>
                            <w:lang w:val="ru-RU"/>
                          </w:rPr>
                          <w:fldChar w:fldCharType="end"/>
                        </w:r>
                      </w:p>
                      <w:p w:rsidR="005C5B16" w:rsidRDefault="005C5B16" w:rsidP="00EA3CD0">
                        <w:pPr>
                          <w:pStyle w:val="ab"/>
                          <w:jc w:val="center"/>
                          <w:rPr>
                            <w:lang w:val="ru-RU"/>
                          </w:rPr>
                        </w:pPr>
                      </w:p>
                      <w:p w:rsidR="005C5B16" w:rsidRDefault="005C5B16" w:rsidP="00EA3CD0">
                        <w:pPr>
                          <w:pStyle w:val="ab"/>
                          <w:jc w:val="center"/>
                          <w:rPr>
                            <w:lang w:val="ru-RU"/>
                          </w:rPr>
                        </w:pPr>
                      </w:p>
                      <w:p w:rsidR="005C5B16" w:rsidRDefault="005C5B16" w:rsidP="00EA3CD0">
                        <w:pPr>
                          <w:pStyle w:val="ab"/>
                          <w:rPr>
                            <w:lang w:val="ru-RU"/>
                          </w:rPr>
                        </w:pPr>
                      </w:p>
                    </w:txbxContent>
                  </v:textbox>
                </v:shape>
                <v:rect id="Rectangle 42" o:spid="_x0000_s1067" style="position:absolute;left:1247;top:397;width:10205;height:16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FYrMIA&#10;AADbAAAADwAAAGRycy9kb3ducmV2LnhtbERPTWsCMRC9F/wPYYReimYtRWQ1igiFgoXiqqC3IRl3&#10;FzeTNYm6/vtGKPQ2j/c5s0VnG3EjH2rHCkbDDASxdqbmUsFu+zmYgAgR2WDjmBQ8KMBi3nuZYW7c&#10;nTd0K2IpUgiHHBVUMba5lEFXZDEMXUucuJPzFmOCvpTG4z2F20a+Z9lYWqw5NVTY0qoifS6uVsHb&#10;x9ia/eHy8Mdifdj/TPTyO2ilXvvdcgoiUhf/xX/uL5Pmj+D5SzpAz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AViswgAAANsAAAAPAAAAAAAAAAAAAAAAAJgCAABkcnMvZG93&#10;bnJldi54bWxQSwUGAAAAAAQABAD1AAAAhwMAAAAA&#10;" filled="f" strokeweight="1.5pt"/>
                <v:rect id="Rectangle 43" o:spid="_x0000_s1068" style="position:absolute;left:1247;top:14175;width:10203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PG28IA&#10;AADbAAAADwAAAGRycy9kb3ducmV2LnhtbERPTWsCMRC9C/0PYQq9FM0qRWRrFBGEQgVxVbC3IRl3&#10;FzeTNUl1/feNUPA2j/c503lnG3ElH2rHCoaDDASxdqbmUsF+t+pPQISIbLBxTAruFGA+e+lNMTfu&#10;xlu6FrEUKYRDjgqqGNtcyqArshgGriVO3Ml5izFBX0rj8ZbCbSNHWTaWFmtODRW2tKxIn4tfq+D9&#10;Y2zN4Xi5+5/i+3jYTPRiHbRSb6/d4hNEpC4+xf/uL5Pmj+DxSzp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08bbwgAAANsAAAAPAAAAAAAAAAAAAAAAAJgCAABkcnMvZG93&#10;bnJldi54bWxQSwUGAAAAAAQABAD1AAAAhwMAAAAA&#10;" filled="f" strokeweight="1.5pt"/>
                <v:line id="Line 44" o:spid="_x0000_s1069" style="position:absolute;visibility:visible;mso-wrap-style:square" from="1247,15025" to="11452,15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eKGcEAAADbAAAADwAAAGRycy9kb3ducmV2LnhtbERPS2vCQBC+C/6HZQRvurFCkdSNlIJV&#10;vDUWobchO3k02dm4u9H477uFQm/z8T1nuxtNJ27kfGNZwWqZgCAurG64UvB53i82IHxA1thZJgUP&#10;8rDLppMtptre+YNueahEDGGfooI6hD6V0hc1GfRL2xNHrrTOYIjQVVI7vMdw08mnJHmWBhuODTX2&#10;9FZT0eaDUXAZcv76bveuw+H9cCgv19avT0rNZ+PrC4hAY/gX/7mPOs5fw+8v8QCZ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+94oZwQAAANsAAAAPAAAAAAAAAAAAAAAA&#10;AKECAABkcnMvZG93bnJldi54bWxQSwUGAAAAAAQABAD5AAAAjwMAAAAA&#10;" strokeweight="1.5pt"/>
                <v:line id="Line 45" o:spid="_x0000_s1070" style="position:absolute;visibility:visible;mso-wrap-style:square" from="4933,14175" to="4933,16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4SbcIAAADbAAAADwAAAGRycy9kb3ducmV2LnhtbERPS2vCQBC+F/oflin0VjdaKS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R4SbcIAAADbAAAADwAAAAAAAAAAAAAA&#10;AAChAgAAZHJzL2Rvd25yZXYueG1sUEsFBgAAAAAEAAQA+QAAAJADAAAAAA==&#10;" strokeweight="1.5pt"/>
                <v:line id="Line 46" o:spid="_x0000_s1071" style="position:absolute;visibility:visible;mso-wrap-style:square" from="2381,14175" to="2381,16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K39sIAAADbAAAADwAAAGRycy9kb3ducmV2LnhtbERPS2vCQBC+F/oflin0VjdaLC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lK39sIAAADbAAAADwAAAAAAAAAAAAAA&#10;AAChAgAAZHJzL2Rvd25yZXYueG1sUEsFBgAAAAAEAAQA+QAAAJADAAAAAA==&#10;" strokeweight="1.5pt"/>
                <v:line id="Line 47" o:spid="_x0000_s1072" style="position:absolute;visibility:visible;mso-wrap-style:square" from="3515,14175" to="3515,16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ApgcEAAADbAAAADwAAAGRycy9kb3ducmV2LnhtbERPTWvCQBC9F/wPywje6sYKUqKriGAV&#10;b00l4G3IjklMdjbubjT9991Cobd5vM9ZbQbTigc5X1tWMJsmIIgLq2suFZy/9q/vIHxA1thaJgXf&#10;5GGzHr2sMNX2yZ/0yEIpYgj7FBVUIXSplL6oyKCf2o44clfrDIYIXSm1w2cMN618S5KFNFhzbKiw&#10;o11FRZP1RkHeZ3y5NXvXYv9xOFzze+PnJ6Um42G7BBFoCP/iP/dRx/kL+P0lHiDX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gCmBwQAAANsAAAAPAAAAAAAAAAAAAAAA&#10;AKECAABkcnMvZG93bnJldi54bWxQSwUGAAAAAAQABAD5AAAAjwMAAAAA&#10;" strokeweight="1.5pt"/>
                <v:line id="Line 48" o:spid="_x0000_s1073" style="position:absolute;visibility:visible;mso-wrap-style:square" from="4366,14175" to="4366,16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yMGsIAAADbAAAADwAAAGRycy9kb3ducmV2LnhtbERPS2vCQBC+F/oflin0VjdasCW6CVLw&#10;gTfTIvQ2ZMckJjub7m40/nu3UOhtPr7nLPPRdOJCzjeWFUwnCQji0uqGKwVfn+uXdxA+IGvsLJOC&#10;G3nIs8eHJabaXvlAlyJUIoawT1FBHUKfSunLmgz6ie2JI3eyzmCI0FVSO7zGcNPJWZLMpcGGY0ON&#10;PX3UVLbFYBQch4K/z+3adThsttvT8af1r3ulnp/G1QJEoDH8i//cOx3nv8H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cyMGsIAAADbAAAADwAAAAAAAAAAAAAA&#10;AAChAgAAZHJzL2Rvd25yZXYueG1sUEsFBgAAAAAEAAQA+QAAAJADAAAAAA==&#10;" strokeweight="1.5pt"/>
                <v:line id="Line 49" o:spid="_x0000_s1074" style="position:absolute;visibility:visible;mso-wrap-style:square" from="8618,15025" to="8618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MYaMQAAADbAAAADwAAAGRycy9kb3ducmV2LnhtbESPQWvCQBCF7wX/wzIFb3XTCkVSVxHB&#10;Kt4ai9DbkB2TNNnZuLvR9N93DoXeZnhv3vtmuR5dp24UYuPZwPMsA0VcettwZeDztHtagIoJ2WLn&#10;mQz8UIT1avKwxNz6O3/QrUiVkhCOORqoU+pzrWNZk8M48z2xaBcfHCZZQ6VtwLuEu06/ZNmrdtiw&#10;NNTY07amsi0GZ+A8FPz13e5Ch8P7fn85X9s4PxozfRw3b6ASjenf/Hd9sIIvsPKLD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UxhoxAAAANsAAAAPAAAAAAAAAAAA&#10;AAAAAKECAABkcnMvZG93bnJldi54bWxQSwUGAAAAAAQABAD5AAAAkgMAAAAA&#10;" strokeweight="1.5pt"/>
                <v:line id="Line 50" o:spid="_x0000_s1075" style="position:absolute;visibility:visible;mso-wrap-style:square" from="8618,15309" to="11453,15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+988IAAADbAAAADwAAAGRycy9kb3ducmV2LnhtbERPS2vCQBC+F/oflin0VjdakDa6CVLw&#10;gTfTIvQ2ZMckJjub7m40/nu3UOhtPr7nLPPRdOJCzjeWFUwnCQji0uqGKwVfn+uXNxA+IGvsLJOC&#10;G3nIs8eHJabaXvlAlyJUIoawT1FBHUKfSunLmgz6ie2JI3eyzmCI0FVSO7zGcNPJWZLMpcGGY0ON&#10;PX3UVLbFYBQch4K/z+3adThsttvT8af1r3ulnp/G1QJEoDH8i//cOx3nv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x+988IAAADbAAAADwAAAAAAAAAAAAAA&#10;AAChAgAAZHJzL2Rvd25yZXYueG1sUEsFBgAAAAAEAAQA+QAAAJADAAAAAA==&#10;" strokeweight="1.5pt"/>
                <v:line id="Line 51" o:spid="_x0000_s1076" style="position:absolute;visibility:visible;mso-wrap-style:square" from="8618,15592" to="11453,15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ne08EAAADbAAAADwAAAGRycy9kb3ducmV2LnhtbERPz2vCMBS+D/wfwhN2W9M5GFKNMgbq&#10;2G1VCt4ezbPp2rzUJNXuv18Ogx0/vt/r7WR7cSMfWscKnrMcBHHtdMuNgtNx97QEESKyxt4xKfih&#10;ANvN7GGNhXZ3/qJbGRuRQjgUqMDEOBRShtqQxZC5gThxF+ctxgR9I7XHewq3vVzk+au02HJqMDjQ&#10;u6G6K0eroBpLPn93O9/juD8cLtW1Cy+fSj3Op7cViEhT/Bf/uT+0gkVan76kHyA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Sd7TwQAAANsAAAAPAAAAAAAAAAAAAAAA&#10;AKECAABkcnMvZG93bnJldi54bWxQSwUGAAAAAAQABAD5AAAAjwMAAAAA&#10;" strokeweight="1.5pt"/>
                <v:line id="Line 52" o:spid="_x0000_s1077" style="position:absolute;visibility:visible;mso-wrap-style:square" from="10319,15025" to="10319,15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V7SMMAAADbAAAADwAAAGRycy9kb3ducmV2LnhtbESPQWvCQBSE7wX/w/IEb3WjQinRVUSw&#10;lt5MRfD2yD6TmOzbuLvR9N+7BcHjMDPfMItVbxpxI+crywom4wQEcW51xYWCw+/2/ROED8gaG8uk&#10;4I88rJaDtwWm2t55T7csFCJC2KeooAyhTaX0eUkG/di2xNE7W2cwROkKqR3eI9w0cpokH9JgxXGh&#10;xJY2JeV11hkFxy7j06Xeuga7r93ufLzWfvaj1GjYr+cgAvXhFX62v7WC6QT+v8Qf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8Fe0jDAAAA2wAAAA8AAAAAAAAAAAAA&#10;AAAAoQIAAGRycy9kb3ducmV2LnhtbFBLBQYAAAAABAAEAPkAAACRAwAAAAA=&#10;" strokeweight="1.5pt"/>
                <v:line id="Line 53" o:spid="_x0000_s1078" style="position:absolute;visibility:visible;mso-wrap-style:square" from="9469,15025" to="9469,15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flP8MAAADbAAAADwAAAGRycy9kb3ducmV2LnhtbESPQWvCQBSE7wX/w/IEb3VjBCnRVUSw&#10;lt6aFqG3R/aZxGTfxt2Npv++Kwgeh5n5hlltBtOKKzlfW1YwmyYgiAuray4V/HzvX99A+ICssbVM&#10;Cv7Iw2Y9ellhpu2Nv+iah1JECPsMFVQhdJmUvqjIoJ/ajjh6J+sMhihdKbXDW4SbVqZJspAGa44L&#10;FXa0q6ho8t4oOPY5/56bvWuxfz8cTsdL4+efSk3Gw3YJItAQnuFH+0MrSFO4f4k/QK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/X5T/DAAAA2wAAAA8AAAAAAAAAAAAA&#10;AAAAoQIAAGRycy9kb3ducmV2LnhtbFBLBQYAAAAABAAEAPkAAACRAwAAAAA=&#10;" strokeweight="1.5pt"/>
                <v:line id="Line 54" o:spid="_x0000_s1079" style="position:absolute;visibility:visible;mso-wrap-style:square" from="1247,14742" to="4932,147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tApMMAAADbAAAADwAAAGRycy9kb3ducmV2LnhtbESPT4vCMBTE7wt+h/AEb2uqwrJUo4jg&#10;H7xtVwRvj+bZ1jYvNUm1fvvNwsIeh5n5DbNY9aYRD3K+sqxgMk5AEOdWV1woOH1v3z9B+ICssbFM&#10;Cl7kYbUcvC0w1fbJX/TIQiEihH2KCsoQ2lRKn5dk0I9tSxy9q3UGQ5SukNrhM8JNI6dJ8iENVhwX&#10;SmxpU1JeZ51RcO4yvtzqrWuw2+331/O99rOjUqNhv56DCNSH//Bf+6AVTGf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CbQKTDAAAA2wAAAA8AAAAAAAAAAAAA&#10;AAAAoQIAAGRycy9kb3ducmV2LnhtbFBLBQYAAAAABAAEAPkAAACRAwAAAAA=&#10;" strokeweight="1.5pt"/>
                <v:line id="Line 55" o:spid="_x0000_s1080" style="position:absolute;visibility:visible;mso-wrap-style:square" from="1247,14458" to="4932,14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<v:line id="Line 56" o:spid="_x0000_s1081" style="position:absolute;visibility:visible;mso-wrap-style:square" from="1247,15309" to="4932,15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line id="Line 57" o:spid="_x0000_s1082" style="position:absolute;visibility:visible;mso-wrap-style:square" from="1247,15592" to="4932,15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58" o:spid="_x0000_s1083" style="position:absolute;visibility:visible;mso-wrap-style:square" from="1247,15876" to="4932,15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59" o:spid="_x0000_s1084" style="position:absolute;visibility:visible;mso-wrap-style:square" from="1247,16159" to="4932,16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60" o:spid="_x0000_s1085" style="position:absolute;visibility:visible;mso-wrap-style:square" from="1814,14175" to="1814,15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N3TsMAAADbAAAADwAAAGRycy9kb3ducmV2LnhtbESPQWvCQBSE7wX/w/KE3upGC6VGVxHB&#10;Kr0ZRfD2yD6TmOzbdHej8d+7hUKPw8x8w8yXvWnEjZyvLCsYjxIQxLnVFRcKjofN2ycIH5A1NpZJ&#10;wYM8LBeDlzmm2t55T7csFCJC2KeooAyhTaX0eUkG/ci2xNG7WGcwROkKqR3eI9w0cpIkH9JgxXGh&#10;xJbWJeV11hkFpy7j87XeuAa7r+32cvqp/fu3Uq/DfjUDEagP/+G/9k4rmEzh90v8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Fzd07DAAAA2wAAAA8AAAAAAAAAAAAA&#10;AAAAoQIAAGRycy9kb3ducmV2LnhtbFBLBQYAAAAABAAEAPkAAACRAwAAAAA=&#10;" strokeweight="1.5pt"/>
                <v:line id="Line 61" o:spid="_x0000_s1086" style="position:absolute;visibility:visible;mso-wrap-style:square" from="2948,14175" to="2948,15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BIDr8AAADbAAAADwAAAGRycy9kb3ducmV2LnhtbERPTYvCMBC9C/sfwix401QFWbpGEcFV&#10;vNkVYW9DM7a1zaSbpFr/vTkIHh/ve7HqTSNu5HxlWcFknIAgzq2uuFBw+t2OvkD4gKyxsUwKHuRh&#10;tfwYLDDV9s5HumWhEDGEfYoKyhDaVEqfl2TQj21LHLmLdQZDhK6Q2uE9hptGTpNkLg1WHBtKbGlT&#10;Ul5nnVFw7jL+u9Zb12D3s9tdzv+1nx2UGn72628QgfrwFr/ce61gFtfHL/EHyO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ZBIDr8AAADbAAAADwAAAAAAAAAAAAAAAACh&#10;AgAAZHJzL2Rvd25yZXYueG1sUEsFBgAAAAAEAAQA+QAAAI0DAAAAAA==&#10;" strokeweight="1.5pt"/>
                <v:shape id="Text Box 62" o:spid="_x0000_s1087" type="#_x0000_t202" style="position:absolute;left:1247;top:14742;width:567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IMncEA&#10;AADbAAAADwAAAGRycy9kb3ducmV2LnhtbESPXWvCMBSG74X9h3AG3tnUFcTVpmVsDMa80o6xy0Nz&#10;bMuak5JkWvfrjSB4+fB+8RbVZAZxJOd7ywqWSQqCuLG651bBV/2+WIPwAVnjYJkUnMlDVT7MCsy1&#10;PfGOjvvQiljCPkcFXQhjLqVvOjLoEzsSR+1gncEQ0bVSOzzFcjPIpzRdSYM9x4UOR3rtqPnd/xkF&#10;EQizbfafftdy+Mme36bPvlZq/ji9bEAEmsLdfEt/aAXZEq5f4g+Q5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yDJ3BAAAA2wAAAA8AAAAAAAAAAAAAAAAAmAIAAGRycy9kb3du&#10;cmV2LnhtbFBLBQYAAAAABAAEAPUAAACGAwAAAAA=&#10;" filled="f" stroked="f">
                  <v:textbox inset=".1mm,.8mm,.1mm,.1mm">
                    <w:txbxContent>
                      <w:p w:rsidR="005C5B16" w:rsidRPr="00C10D02" w:rsidRDefault="005C5B16" w:rsidP="00FD170E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</w:pPr>
                        <w:r w:rsidRPr="00C10D02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Изм.</w:t>
                        </w:r>
                      </w:p>
                    </w:txbxContent>
                  </v:textbox>
                </v:shape>
                <v:shape id="Text Box 63" o:spid="_x0000_s1088" type="#_x0000_t202" style="position:absolute;left:1814;top:14742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CS6sAA&#10;AADbAAAADwAAAGRycy9kb3ducmV2LnhtbESPzYrCMBSF94LvEK7gTlMtDGM1LeIgiK7Giri8NNe2&#10;2NyUJqPVpzcDA7P8OH+cVdabRtypc7VlBbNpBIK4sLrmUsEp304+QTiPrLGxTAqe5CBLh4MVJto+&#10;+JvuR1+KUMIuQQWV920ipSsqMuimtiUO2tV2Bn3ArpS6w0coN42cR9GHNFhzWKiwpU1Fxe34YxQE&#10;IIwP8Ss657K5xIuvfl/nSo1H/XoJwlPv/81/6Z1WEM/h90v4AT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WCS6sAAAADbAAAADwAAAAAAAAAAAAAAAACYAgAAZHJzL2Rvd25y&#10;ZXYueG1sUEsFBgAAAAAEAAQA9QAAAIUDAAAAAA==&#10;" filled="f" stroked="f">
                  <v:textbox inset=".1mm,.8mm,.1mm,.1mm">
                    <w:txbxContent>
                      <w:p w:rsidR="005C5B16" w:rsidRDefault="005C5B16" w:rsidP="00E0568D">
                        <w:pPr>
                          <w:pStyle w:val="a7"/>
                          <w:jc w:val="center"/>
                        </w:pPr>
                        <w:proofErr w:type="spellStart"/>
                        <w:r w:rsidRPr="00C10D02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Кол.уч</w:t>
                        </w:r>
                        <w:proofErr w:type="spellEnd"/>
                        <w:r>
                          <w:t>.</w:t>
                        </w:r>
                      </w:p>
                    </w:txbxContent>
                  </v:textbox>
                </v:shape>
                <v:shape id="Text Box 64" o:spid="_x0000_s1089" type="#_x0000_t202" style="position:absolute;left:2381;top:14742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w3ccAA&#10;AADbAAAADwAAAGRycy9kb3ducmV2LnhtbESPzYrCMBSF94LvEK7gTlMnMGg1iiiCjKuxIi4vzbUt&#10;NjelyWidpzcDAy4/zh9nsepsLe7U+sqxhsk4AUGcO1NxoeGU7UZTED4gG6wdk4YneVgt+70FpsY9&#10;+Jvux1CIWMI+RQ1lCE0qpc9LsujHriGO2tW1FkPEtpCmxUcst7X8SJJPabHiuFBiQ5uS8tvxx2qI&#10;QKgO6jc5Z7K+qNm2+6oyrYeDbj0HEagLb/N/em80KAV/X+IPkM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iw3ccAAAADbAAAADwAAAAAAAAAAAAAAAACYAgAAZHJzL2Rvd25y&#10;ZXYueG1sUEsFBgAAAAAEAAQA9QAAAIUDAAAAAA==&#10;" filled="f" stroked="f">
                  <v:textbox inset=".1mm,.8mm,.1mm,.1mm">
                    <w:txbxContent>
                      <w:p w:rsidR="005C5B16" w:rsidRPr="00C10D02" w:rsidRDefault="005C5B16" w:rsidP="00FD170E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</w:pPr>
                        <w:r w:rsidRPr="00C10D02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Лист</w:t>
                        </w:r>
                      </w:p>
                    </w:txbxContent>
                  </v:textbox>
                </v:shape>
                <v:shape id="Text Box 65" o:spid="_x0000_s1090" type="#_x0000_t202" style="position:absolute;left:2948;top:14742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WvBcAA&#10;AADbAAAADwAAAGRycy9kb3ducmV2LnhtbESPzYrCMBSF98K8Q7gD7mw6VkSrUYaRAdGVVsTlpbm2&#10;ZZqb0mS0+vRGEFx+nD/OfNmZWlyodZVlBV9RDII4t7riQsEh+x1MQDiPrLG2TApu5GC5+OjNMdX2&#10;yju67H0hQgm7FBWU3jeplC4vyaCLbEMctLNtDfqAbSF1i9dQbmo5jOOxNFhxWCixoZ+S8r/9v1EQ&#10;gDDZJvf4mMn6lExX3abKlOp/dt8zEJ46/za/0mutIBnB80v4AXL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cWvBcAAAADbAAAADwAAAAAAAAAAAAAAAACYAgAAZHJzL2Rvd25y&#10;ZXYueG1sUEsFBgAAAAAEAAQA9QAAAIUDAAAAAA==&#10;" filled="f" stroked="f">
                  <v:textbox inset=".1mm,.8mm,.1mm,.1mm">
                    <w:txbxContent>
                      <w:p w:rsidR="005C5B16" w:rsidRPr="00C10D02" w:rsidRDefault="005C5B16" w:rsidP="00E0568D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</w:pPr>
                        <w:r w:rsidRPr="00C10D02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№док.</w:t>
                        </w:r>
                      </w:p>
                    </w:txbxContent>
                  </v:textbox>
                </v:shape>
                <v:shape id="Text Box 66" o:spid="_x0000_s1091" type="#_x0000_t202" style="position:absolute;left:3515;top:14742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kKnsAA&#10;AADbAAAADwAAAGRycy9kb3ducmV2LnhtbESPzYrCMBSF98K8Q7gD7mw6FkWrUYaRAdGVVsTlpbm2&#10;ZZqb0mS0+vRGEFx+nD/OfNmZWlyodZVlBV9RDII4t7riQsEh+x1MQDiPrLG2TApu5GC5+OjNMdX2&#10;yju67H0hQgm7FBWU3jeplC4vyaCLbEMctLNtDfqAbSF1i9dQbmo5jOOxNFhxWCixoZ+S8r/9v1EQ&#10;gDDZJvf4mMn6lExX3abKlOp/dt8zEJ46/za/0mutIBnB80v4AXL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okKnsAAAADbAAAADwAAAAAAAAAAAAAAAACYAgAAZHJzL2Rvd25y&#10;ZXYueG1sUEsFBgAAAAAEAAQA9QAAAIUDAAAAAA==&#10;" filled="f" stroked="f">
                  <v:textbox inset=".1mm,.8mm,.1mm,.1mm">
                    <w:txbxContent>
                      <w:p w:rsidR="005C5B16" w:rsidRPr="00C10D02" w:rsidRDefault="005C5B16" w:rsidP="00FD170E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</w:pPr>
                        <w:r w:rsidRPr="00C10D02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Подп.</w:t>
                        </w:r>
                      </w:p>
                    </w:txbxContent>
                  </v:textbox>
                </v:shape>
                <v:shape id="Text Box 67" o:spid="_x0000_s1092" type="#_x0000_t202" style="position:absolute;left:4366;top:14742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uU6cAA&#10;AADbAAAADwAAAGRycy9kb3ducmV2LnhtbESPzYrCMBSF9wO+Q7iCuzHVgozVtIgiyMxKK+Ly0lzb&#10;YnNTmqgdn94MCLP8OH+cZdabRtypc7VlBZNxBIK4sLrmUsEx335+gXAeWWNjmRT8koMsHXwsMdH2&#10;wXu6H3wpQgm7BBVU3reJlK6oyKAb25Y4aBfbGfQBu1LqDh+h3DRyGkUzabDmsFBhS+uKiuvhZhQE&#10;IIx/4md0ymVzjueb/rvOlRoN+9UChKfe/5vf6Z1WEM/g70v4ATJ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uU6cAAAADbAAAADwAAAAAAAAAAAAAAAACYAgAAZHJzL2Rvd25y&#10;ZXYueG1sUEsFBgAAAAAEAAQA9QAAAIUDAAAAAA==&#10;" filled="f" stroked="f">
                  <v:textbox inset=".1mm,.8mm,.1mm,.1mm">
                    <w:txbxContent>
                      <w:p w:rsidR="005C5B16" w:rsidRPr="00C10D02" w:rsidRDefault="005C5B16" w:rsidP="00FD170E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</w:pPr>
                        <w:r w:rsidRPr="00C10D02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Дата</w:t>
                        </w:r>
                      </w:p>
                    </w:txbxContent>
                  </v:textbox>
                </v:shape>
                <v:shape id="Text Box 68" o:spid="_x0000_s1093" type="#_x0000_t202" style="position:absolute;left:8618;top:150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cxcsAA&#10;AADbAAAADwAAAGRycy9kb3ducmV2LnhtbESPy4rCMBSG98K8QzgD7mw6FrxUowwjA6IrrYjLQ3Ns&#10;yzQnpclo9emNILj8+G/882VnanGh1lWWFXxFMQji3OqKCwWH7HcwAeE8ssbaMim4kYPl4qM3x1Tb&#10;K+/osveFCCXsUlRQet+kUrq8JIMusg1x0M62NegDtoXULV5DuanlMI5H0mDFYaHEhn5Kyv/2/0ZB&#10;AMJkm9zjYybrUzJddZsqU6r/2X3PQHjq/Nv8Sq+1gmQMzy/h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RcxcsAAAADbAAAADwAAAAAAAAAAAAAAAACYAgAAZHJzL2Rvd25y&#10;ZXYueG1sUEsFBgAAAAAEAAQA9QAAAIUDAAAAAA==&#10;" filled="f" stroked="f">
                  <v:textbox inset=".1mm,.8mm,.1mm,.1mm">
                    <w:txbxContent>
                      <w:p w:rsidR="005C5B16" w:rsidRPr="00C10D02" w:rsidRDefault="005C5B16" w:rsidP="00FD170E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</w:pPr>
                        <w:r w:rsidRPr="00C10D02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Стадия</w:t>
                        </w:r>
                      </w:p>
                    </w:txbxContent>
                  </v:textbox>
                </v:shape>
                <v:shape id="Text Box 69" o:spid="_x0000_s1094" type="#_x0000_t202" style="position:absolute;left:9469;top:150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lAL8A&#10;AADbAAAADwAAAGRycy9kb3ducmV2LnhtbERPTWvCQBC9C/6HZQq9mU0NFBtdgyiF0p5qSulxyI5J&#10;MDsbstuY+uudQ8Hj431visl1aqQhtJ4NPCUpKOLK25ZrA1/l62IFKkRki51nMvBHAYrtfLbB3PoL&#10;f9J4jLWSEA45Gmhi7HOtQ9WQw5D4nli4kx8cRoFDre2AFwl3nV6m6bN22LI0NNjTvqHqfPx1BgQQ&#10;Zh/ZNf0udfeTvRym97Y05vFh2q1BRZriXfzvfrMGMhkrX+QH6O0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iKUAvwAAANsAAAAPAAAAAAAAAAAAAAAAAJgCAABkcnMvZG93bnJl&#10;di54bWxQSwUGAAAAAAQABAD1AAAAhAMAAAAA&#10;" filled="f" stroked="f">
                  <v:textbox inset=".1mm,.8mm,.1mm,.1mm">
                    <w:txbxContent>
                      <w:p w:rsidR="005C5B16" w:rsidRPr="00C10D02" w:rsidRDefault="005C5B16" w:rsidP="00FD170E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</w:pPr>
                        <w:r w:rsidRPr="00C10D02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Лист</w:t>
                        </w:r>
                      </w:p>
                    </w:txbxContent>
                  </v:textbox>
                </v:shape>
                <v:shape id="Text Box 70" o:spid="_x0000_s1095" type="#_x0000_t202" style="position:absolute;left:10317;top:15025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QAm8AA&#10;AADbAAAADwAAAGRycy9kb3ducmV2LnhtbESPzYrCMBSF94LvEK4wO021MIzVWEQRRFdjRVxemmtb&#10;bG5KE2vHpzcDA7P8OH+cZdqbWnTUusqygukkAkGcW11xoeCc7cZfIJxH1lhbJgU/5CBdDQdLTLR9&#10;8jd1J1+IUMIuQQWl900ipctLMugmtiEO2s22Bn3AtpC6xWcoN7WcRdGnNFhxWCixoU1J+f30MAoC&#10;EMbH+BVdMllf4/m2P1SZUh+jfr0A4an3/+a/9F4riOfw+yX8ALl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8QAm8AAAADbAAAADwAAAAAAAAAAAAAAAACYAgAAZHJzL2Rvd25y&#10;ZXYueG1sUEsFBgAAAAAEAAQA9QAAAIUDAAAAAA==&#10;" filled="f" stroked="f">
                  <v:textbox inset=".1mm,.8mm,.1mm,.1mm">
                    <w:txbxContent>
                      <w:p w:rsidR="005C5B16" w:rsidRPr="00C10D02" w:rsidRDefault="005C5B16" w:rsidP="00FD170E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</w:pPr>
                        <w:r w:rsidRPr="00C10D02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Листов</w:t>
                        </w:r>
                      </w:p>
                    </w:txbxContent>
                  </v:textbox>
                </v:shape>
                <v:rect id="Rectangle 71" o:spid="_x0000_s1096" style="position:absolute;left:567;top:1162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7SKsIA&#10;AADbAAAADwAAAGRycy9kb3ducmV2LnhtbERPXWvCMBR9F/Yfwh34IjNVREpnFBkIwgSxKri3S3LX&#10;ljU3Ncm0/nvzMNjj4XwvVr1txY18aBwrmIwzEMTamYYrBafj5i0HESKywdYxKXhQgNXyZbDAwrg7&#10;H+hWxkqkEA4FKqhj7Aopg67JYhi7jjhx385bjAn6ShqP9xRuWznNsrm02HBqqLGjj5r0T/lrFYxm&#10;c2vOl+vDf5Wfl/M+1+td0EoNX/v1O4hIffwX/7m3RsEsrU9f0g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/tIqwgAAANsAAAAPAAAAAAAAAAAAAAAAAJgCAABkcnMvZG93&#10;bnJldi54bWxQSwUGAAAAAAQABAD1AAAAhwMAAAAA&#10;" filled="f" strokeweight="1.5pt"/>
                <v:line id="Line 72" o:spid="_x0000_s1097" style="position:absolute;visibility:visible;mso-wrap-style:square" from="567,15025" to="1247,15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qe6MMAAADbAAAADwAAAGRycy9kb3ducmV2LnhtbESPQWvCQBSE7wX/w/IEb3VjLUWiq4hg&#10;Lb0ZRfD2yD6TmOzbuLvR9N+7hUKPw8x8wyxWvWnEnZyvLCuYjBMQxLnVFRcKjoft6wyED8gaG8uk&#10;4Ic8rJaDlwWm2j54T/csFCJC2KeooAyhTaX0eUkG/di2xNG7WGcwROkKqR0+Itw08i1JPqTBiuNC&#10;iS1tSsrrrDMKTl3G52u9dQ12n7vd5XSr/fRbqdGwX89BBOrDf/iv/aUVvE/g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LanujDAAAA2wAAAA8AAAAAAAAAAAAA&#10;AAAAoQIAAGRycy9kb3ducmV2LnhtbFBLBQYAAAAABAAEAPkAAACRAwAAAAA=&#10;" strokeweight="1.5pt"/>
                <v:line id="Line 73" o:spid="_x0000_s1098" style="position:absolute;visibility:visible;mso-wrap-style:square" from="567,13041" to="1247,13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gAn8MAAADbAAAADwAAAGRycy9kb3ducmV2LnhtbESPQWvCQBSE7wX/w/KE3upGW4pEVxHB&#10;Kr0ZRfD2yD6TmOzbdHej8d+7hUKPw8x8w8yXvWnEjZyvLCsYjxIQxLnVFRcKjofN2xSED8gaG8uk&#10;4EEelovByxxTbe+8p1sWChEh7FNUUIbQplL6vCSDfmRb4uhdrDMYonSF1A7vEW4aOUmST2mw4rhQ&#10;YkvrkvI664yCU5fx+VpvXIPd13Z7Of3U/v1bqddhv5qBCNSH//Bfe6cVfEzg90v8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IIAJ/DAAAA2wAAAA8AAAAAAAAAAAAA&#10;AAAAoQIAAGRycy9kb3ducmV2LnhtbFBLBQYAAAAABAAEAPkAAACRAwAAAAA=&#10;" strokeweight="1.5pt"/>
                <v:line id="Line 74" o:spid="_x0000_s1099" style="position:absolute;flip:y;visibility:visible;mso-wrap-style:square" from="851,11623" to="851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SvHsMAAADbAAAADwAAAGRycy9kb3ducmV2LnhtbESPQWsCMRSE7wX/Q3iCt5pVi8h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FErx7DAAAA2wAAAA8AAAAAAAAAAAAA&#10;AAAAoQIAAGRycy9kb3ducmV2LnhtbFBLBQYAAAAABAAEAPkAAACRAwAAAAA=&#10;" strokeweight="1.5pt"/>
                <v:shape id="Text Box 75" o:spid="_x0000_s1100" type="#_x0000_t202" style="position:absolute;left:567;top:15025;width:277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jCycAA&#10;AADbAAAADwAAAGRycy9kb3ducmV2LnhtbESPzarCMBSE94LvEI7gTtOKXKQaRQRRwYV/uD40x7aY&#10;nJQman17c0FwOczMN8xs0VojntT4yrGCdJiAIM6drrhQcDmvBxMQPiBrNI5JwZs8LObdzgwz7V58&#10;pOcpFCJC2GeooAyhzqT0eUkW/dDVxNG7ucZiiLIppG7wFeHWyFGS/EmLFceFEmtalZTfTw+rYEcb&#10;M9ovU3O+5dX68NhfD+ndKtXvtcspiEBt+IW/7a1WMB7D/5f4A+T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hjCycAAAADbAAAADwAAAAAAAAAAAAAAAACYAgAAZHJzL2Rvd25y&#10;ZXYueG1sUEsFBgAAAAAEAAQA9QAAAIUDAAAAAA==&#10;" filled="f" stroked="f">
                  <v:textbox style="layout-flow:vertical;mso-layout-flow-alt:bottom-to-top" inset=".1mm,.1mm,.1mm,.1mm">
                    <w:txbxContent>
                      <w:p w:rsidR="005C5B16" w:rsidRPr="00C10D02" w:rsidRDefault="005C5B16" w:rsidP="00C10D02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C10D02">
                          <w:rPr>
                            <w:rFonts w:ascii="Times New Roman" w:hAnsi="Times New Roman"/>
                          </w:rPr>
                          <w:t>Инв. № подл.</w:t>
                        </w:r>
                      </w:p>
                    </w:txbxContent>
                  </v:textbox>
                </v:shape>
                <v:shape id="Text Box 76" o:spid="_x0000_s1101" type="#_x0000_t202" style="position:absolute;left:567;top:13041;width:277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RnUsMA&#10;AADbAAAADwAAAGRycy9kb3ducmV2LnhtbESPQWvCQBSE7wX/w/IEb3WTYEuJrhIE0YIHq8XzI/tM&#10;grtvQ3ZN4r/vFgo9DjPzDbPajNaInjrfOFaQzhMQxKXTDVcKvi+71w8QPiBrNI5JwZM8bNaTlxXm&#10;2g38Rf05VCJC2OeooA6hzaX0ZU0W/dy1xNG7uc5iiLKrpO5wiHBrZJYk79Jiw3Ghxpa2NZX388Mq&#10;+KS9yY5Fai63stmdHsfrKb1bpWbTsViCCDSG//Bf+6AVLN7g90v8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RnUsMAAADbAAAADwAAAAAAAAAAAAAAAACYAgAAZHJzL2Rv&#10;d25yZXYueG1sUEsFBgAAAAAEAAQA9QAAAIgDAAAAAA==&#10;" filled="f" stroked="f">
                  <v:textbox style="layout-flow:vertical;mso-layout-flow-alt:bottom-to-top" inset=".1mm,.1mm,.1mm,.1mm">
                    <w:txbxContent>
                      <w:p w:rsidR="005C5B16" w:rsidRPr="00C10D02" w:rsidRDefault="005C5B16" w:rsidP="00C10D02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C10D02">
                          <w:rPr>
                            <w:rFonts w:ascii="Times New Roman" w:hAnsi="Times New Roman"/>
                          </w:rPr>
                          <w:t>Подп. и дата</w:t>
                        </w:r>
                      </w:p>
                    </w:txbxContent>
                  </v:textbox>
                </v:shape>
                <v:shape id="Text Box 77" o:spid="_x0000_s1102" type="#_x0000_t202" style="position:absolute;left:567;top:11623;width:277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b5JcIA&#10;AADbAAAADwAAAGRycy9kb3ducmV2LnhtbESPT4vCMBTE74LfITzBm6aVRaRrKrIguwse1IrnR/P6&#10;B5OX0kSt336zIHgcZuY3zHozWCPu1PvWsYJ0noAgLp1uuVZwLnazFQgfkDUax6TgSR42+Xi0xky7&#10;Bx/pfgq1iBD2GSpoQugyKX3ZkEU/dx1x9CrXWwxR9rXUPT4i3Bq5SJKltNhyXGiwo6+GyuvpZhX8&#10;0rdZ7LepKaqy3R1u+8shvVqlppNh+wki0BDe4Vf7Ryv4WML/l/gD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hvklwgAAANsAAAAPAAAAAAAAAAAAAAAAAJgCAABkcnMvZG93&#10;bnJldi54bWxQSwUGAAAAAAQABAD1AAAAhwMAAAAA&#10;" filled="f" stroked="f">
                  <v:textbox style="layout-flow:vertical;mso-layout-flow-alt:bottom-to-top" inset=".1mm,.1mm,.1mm,.1mm">
                    <w:txbxContent>
                      <w:p w:rsidR="005C5B16" w:rsidRPr="00C10D02" w:rsidRDefault="005C5B16" w:rsidP="00C10D02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</w:rPr>
                        </w:pPr>
                        <w:proofErr w:type="spellStart"/>
                        <w:r w:rsidRPr="00C10D02">
                          <w:rPr>
                            <w:rFonts w:ascii="Times New Roman" w:hAnsi="Times New Roman"/>
                          </w:rPr>
                          <w:t>Взам</w:t>
                        </w:r>
                        <w:proofErr w:type="spellEnd"/>
                        <w:r w:rsidRPr="00C10D02">
                          <w:rPr>
                            <w:rFonts w:ascii="Times New Roman" w:hAnsi="Times New Roman"/>
                          </w:rPr>
                          <w:t>. инв. №</w:t>
                        </w:r>
                      </w:p>
                    </w:txbxContent>
                  </v:textbox>
                </v:shape>
                <v:shape id="Text Box 78" o:spid="_x0000_s1103" type="#_x0000_t202" style="position:absolute;left:8618;top:15309;width:850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vAVMYA&#10;AADbAAAADwAAAGRycy9kb3ducmV2LnhtbESP3WrCQBSE7wt9h+UUvCm6UYs/qauUlkKhCJro/Un2&#10;NAlmz4bsmsS37xYKXg4z8w2z2Q2mFh21rrKsYDqJQBDnVldcKDiln+MVCOeRNdaWScGNHOy2jw8b&#10;jLXt+Uhd4gsRIOxiVFB638RSurwkg25iG+Lg/djWoA+yLaRusQ9wU8tZFC2kwYrDQokNvZeUX5Kr&#10;UXBuLsl39PGc1vPpar++LrLMHjKlRk/D2ysIT4O/h//bX1rByxL+voQfI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vAVMYAAADbAAAADwAAAAAAAAAAAAAAAACYAgAAZHJz&#10;L2Rvd25yZXYueG1sUEsFBgAAAAAEAAQA9QAAAIsDAAAAAA==&#10;" filled="f" stroked="f">
                  <v:textbox inset=".1mm,.1mm,.1mm,.1mm">
                    <w:txbxContent>
                      <w:p w:rsidR="005C5B16" w:rsidRPr="00E0568D" w:rsidRDefault="005C5B16" w:rsidP="00E0568D">
                        <w:pPr>
                          <w:pStyle w:val="ab"/>
                          <w:ind w:firstLine="0"/>
                          <w:jc w:val="center"/>
                          <w:rPr>
                            <w:sz w:val="20"/>
                            <w:lang w:val="ru-RU"/>
                          </w:rPr>
                        </w:pPr>
                      </w:p>
                    </w:txbxContent>
                  </v:textbox>
                </v:shape>
                <v:shape id="Text Box 79" o:spid="_x0000_s1104" type="#_x0000_t202" style="position:absolute;left:1247;top:15025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Zyy78A&#10;AADbAAAADwAAAGRycy9kb3ducmV2LnhtbERPS26DMBDdR8odrInUXTCkVUQJBkURabst6QEmeAqo&#10;eIywSejt60WlLJ/ePy8XM4gbTa63rCCJYhDEjdU9twq+LudtCsJ5ZI2DZVLwSw7KYr3KMdP2zp90&#10;q30rQgi7DBV03o+ZlK7pyKCL7EgcuG87GfQBTq3UE95DuBnkLo730mDPoaHDkU4dNT/1bBTMb5jI&#10;5KrNLn1+t5fqtU776qTU02Y5HkB4WvxD/O/+0ApewtjwJfwAWf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5nLLvwAAANsAAAAPAAAAAAAAAAAAAAAAAJgCAABkcnMvZG93bnJl&#10;di54bWxQSwUGAAAAAAQABAD1AAAAhAMAAAAA&#10;" filled="f" stroked="f">
                  <v:textbox inset="1mm,.1mm,.1mm,.1mm">
                    <w:txbxContent>
                      <w:p w:rsidR="005C5B16" w:rsidRPr="00A3682A" w:rsidRDefault="005C5B16" w:rsidP="00EA3CD0">
                        <w:r>
                          <w:t>Составил</w:t>
                        </w:r>
                      </w:p>
                    </w:txbxContent>
                  </v:textbox>
                </v:shape>
                <v:shape id="Text Box 80" o:spid="_x0000_s1105" type="#_x0000_t202" style="position:absolute;left:1247;top:15309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rXUMEA&#10;AADbAAAADwAAAGRycy9kb3ducmV2LnhtbESP0YrCMBRE3wX/IdwF3zStLlK7pkVE3X21+gHX5m5b&#10;trkpTdT690YQ9nGYmTPMOh9MK27Uu8aygngWgSAurW64UnA+7acJCOeRNbaWScGDHOTZeLTGVNs7&#10;H+lW+EoECLsUFdTed6mUrqzJoJvZjjh4v7Y36IPsK6l7vAe4aeU8ipbSYMNhocaOtjWVf8XVKLge&#10;MJbxRZt5svi2p92qSJrdVqnJx7D5AuFp8P/hd/tHK/hcwetL+AEy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q11DBAAAA2wAAAA8AAAAAAAAAAAAAAAAAmAIAAGRycy9kb3du&#10;cmV2LnhtbFBLBQYAAAAABAAEAPUAAACGAwAAAAA=&#10;" filled="f" stroked="f">
                  <v:textbox inset="1mm,.1mm,.1mm,.1mm">
                    <w:txbxContent>
                      <w:p w:rsidR="005C5B16" w:rsidRPr="00BC7144" w:rsidRDefault="005C5B16" w:rsidP="00EA3CD0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81" o:spid="_x0000_s1106" type="#_x0000_t202" style="position:absolute;left:1247;top:15592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noEL8A&#10;AADbAAAADwAAAGRycy9kb3ducmV2LnhtbERPS26DMBDdR8odrInUXTCkakQJBkURabst6QEmeAqo&#10;eIywSejt60WlLJ/ePy8XM4gbTa63rCCJYhDEjdU9twq+LudtCsJ5ZI2DZVLwSw7KYr3KMdP2zp90&#10;q30rQgi7DBV03o+ZlK7pyKCL7EgcuG87GfQBTq3UE95DuBnkLo730mDPoaHDkU4dNT/1bBTMb5jI&#10;5KrNLn1+t5fqtU776qTU02Y5HkB4WvxD/O/+0ApewvrwJfwAWf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SegQvwAAANsAAAAPAAAAAAAAAAAAAAAAAJgCAABkcnMvZG93bnJl&#10;di54bWxQSwUGAAAAAAQABAD1AAAAhAMAAAAA&#10;" filled="f" stroked="f">
                  <v:textbox inset="1mm,.1mm,.1mm,.1mm">
                    <w:txbxContent>
                      <w:p w:rsidR="005C5B16" w:rsidRDefault="005C5B16" w:rsidP="00FA37EC"/>
                      <w:p w:rsidR="005C5B16" w:rsidRPr="00FA37EC" w:rsidRDefault="005C5B16" w:rsidP="00FA37EC"/>
                    </w:txbxContent>
                  </v:textbox>
                </v:shape>
                <v:shape id="Text Box 82" o:spid="_x0000_s1107" type="#_x0000_t202" style="position:absolute;left:1247;top:15876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VNi8EA&#10;AADbAAAADwAAAGRycy9kb3ducmV2LnhtbESP0YrCMBRE3wX/IdwF3zStotRuUxHR1VerH3Bt7rZl&#10;m5vSRK1/v1lY8HGYmTNMthlMKx7Uu8aygngWgSAurW64UnC9HKYJCOeRNbaWScGLHGzy8SjDVNsn&#10;n+lR+EoECLsUFdTed6mUrqzJoJvZjjh437Y36IPsK6l7fAa4aeU8ilbSYMNhocaOdjWVP8XdKLh/&#10;YSzjmzbzZHG0l/26SJr9TqnJx7D9BOFp8O/wf/ukFSxj+PsSfoDM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FTYvBAAAA2wAAAA8AAAAAAAAAAAAAAAAAmAIAAGRycy9kb3du&#10;cmV2LnhtbFBLBQYAAAAABAAEAPUAAACGAwAAAAA=&#10;" filled="f" stroked="f">
                  <v:textbox inset="1mm,.1mm,.1mm,.1mm">
                    <w:txbxContent>
                      <w:p w:rsidR="005C5B16" w:rsidRPr="00763C17" w:rsidRDefault="005C5B16" w:rsidP="00EA3CD0"/>
                    </w:txbxContent>
                  </v:textbox>
                </v:shape>
                <v:shape id="Text Box 83" o:spid="_x0000_s1108" type="#_x0000_t202" style="position:absolute;left:1247;top:16159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fT/MIA&#10;AADbAAAADwAAAGRycy9kb3ducmV2LnhtbESP0WqDQBRE3wv9h+UW8lZXDS3GuAklmLSvNfmAG/dG&#10;pe5dcTfG/H22UOjjMDNnmGI7m15MNLrOsoIkikEQ11Z33Cg4HfevGQjnkTX2lknBnRxsN89PBeba&#10;3vibpso3IkDY5aig9X7IpXR1SwZdZAfi4F3saNAHOTZSj3gLcNPLNI7fpcGOw0KLA+1aqn+qq1Fw&#10;PWAik7M2abb8tMdyVWVduVNq8TJ/rEF4mv1/+K/9pRW8pfD7JfwAu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19P8wgAAANsAAAAPAAAAAAAAAAAAAAAAAJgCAABkcnMvZG93&#10;bnJldi54bWxQSwUGAAAAAAQABAD1AAAAhwMAAAAA&#10;" filled="f" stroked="f">
                  <v:textbox inset="1mm,.1mm,.1mm,.1mm">
                    <w:txbxContent>
                      <w:p w:rsidR="005C5B16" w:rsidRPr="00175857" w:rsidRDefault="005C5B16" w:rsidP="00EA3CD0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84" o:spid="_x0000_s1109" type="#_x0000_t202" style="position:absolute;left:2381;top:15876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t2Z8IA&#10;AADbAAAADwAAAGRycy9kb3ducmV2LnhtbESP0WrCQBRE3wv+w3IF3+omBksaXaVIWn1t7Adcs9ck&#10;mL0bsmsS/75bKPg4zMwZZrufTCsG6l1jWUG8jEAQl1Y3XCn4OX++piCcR9bYWiYFD3Kw381etphp&#10;O/I3DYWvRICwy1BB7X2XSenKmgy6pe2Ig3e1vUEfZF9J3eMY4KaVqyh6kwYbDgs1dnSoqbwVd6Pg&#10;/oWxjC/arNLkaM/5e5E2+UGpxXz62IDwNPln+L990grWCfx9C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m3ZnwgAAANsAAAAPAAAAAAAAAAAAAAAAAJgCAABkcnMvZG93&#10;bnJldi54bWxQSwUGAAAAAAQABAD1AAAAhwMAAAAA&#10;" filled="f" stroked="f">
                  <v:textbox inset="1mm,.1mm,.1mm,.1mm">
                    <w:txbxContent>
                      <w:p w:rsidR="005C5B16" w:rsidRPr="00FD170E" w:rsidRDefault="005C5B16" w:rsidP="008A1267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85" o:spid="_x0000_s1110" type="#_x0000_t202" style="position:absolute;left:8618;top:15592;width:2765;height:8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s/Bb8A&#10;AADbAAAADwAAAGRycy9kb3ducmV2LnhtbESPzQrCMBCE74LvEFbwIpoqKlqNIoIg9OLfAyzN2hab&#10;TWmiVp/eCILHYWa+YZbrxpTiQbUrLCsYDiIQxKnVBWcKLuddfwbCeWSNpWVS8CIH61W7tcRY2ycf&#10;6XHymQgQdjEqyL2vYildmpNBN7AVcfCutjbog6wzqWt8Brgp5SiKptJgwWEhx4q2OaW3090oSJL3&#10;QdJ4Q0m2vc+TY0/ednxVqttpNgsQnhr/D//ae61gMobvl/AD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Sz8FvwAAANsAAAAPAAAAAAAAAAAAAAAAAJgCAABkcnMvZG93bnJl&#10;di54bWxQSwUGAAAAAAQABAD1AAAAhAMAAAAA&#10;" filled="f" stroked="f">
                  <v:textbox inset=",1.7mm">
                    <w:txbxContent>
                      <w:p w:rsidR="005C5B16" w:rsidRDefault="005C5B16" w:rsidP="00E0568D">
                        <w:pPr>
                          <w:contextualSpacing/>
                          <w:jc w:val="center"/>
                        </w:pPr>
                        <w:r w:rsidRPr="00D96E45">
                          <w:t>Индивидуальный предприниматель</w:t>
                        </w:r>
                      </w:p>
                      <w:p w:rsidR="005C5B16" w:rsidRPr="00D96E45" w:rsidRDefault="005C5B16" w:rsidP="00E0568D">
                        <w:pPr>
                          <w:contextualSpacing/>
                          <w:jc w:val="center"/>
                        </w:pPr>
                        <w:r w:rsidRPr="00D96E45">
                          <w:t xml:space="preserve"> Черняев А.В.</w:t>
                        </w:r>
                      </w:p>
                    </w:txbxContent>
                  </v:textbox>
                </v:shape>
                <v:shape id="Text Box 86" o:spid="_x0000_s1111" type="#_x0000_t202" style="position:absolute;left:9072;top:16443;width:1134;height: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xtZcQA&#10;AADbAAAADwAAAGRycy9kb3ducmV2LnhtbESPQYvCMBSE78L+h/CEvYimrihajbIoCwuLoFXvr82z&#10;LTYvpYla//1GEDwOM/MNs1i1phI3alxpWcFwEIEgzqwuOVdwPPz0pyCcR9ZYWSYFD3KwWn50Fhhr&#10;e+c93RKfiwBhF6OCwvs6ltJlBRl0A1sTB+9sG4M+yCaXusF7gJtKfkXRRBosOSwUWNO6oOySXI2C&#10;U31J/qJN71CNhtPt7DpJU7tLlfrstt9zEJ5a/w6/2r9awXgMzy/hB8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cbWXEAAAA2wAAAA8AAAAAAAAAAAAAAAAAmAIAAGRycy9k&#10;b3ducmV2LnhtbFBLBQYAAAAABAAEAPUAAACJAwAAAAA=&#10;" filled="f" stroked="f">
                  <v:textbox inset=".1mm,.1mm,.1mm,.1mm">
                    <w:txbxContent>
                      <w:p w:rsidR="005C5B16" w:rsidRDefault="005C5B16" w:rsidP="005851FE"/>
                      <w:p w:rsidR="005C5B16" w:rsidRDefault="005C5B16" w:rsidP="005851FE"/>
                      <w:p w:rsidR="005C5B16" w:rsidRDefault="005C5B16" w:rsidP="005851FE"/>
                      <w:p w:rsidR="005C5B16" w:rsidRDefault="005C5B16" w:rsidP="005851FE"/>
                      <w:p w:rsidR="005C5B16" w:rsidRDefault="005C5B16" w:rsidP="005851FE"/>
                      <w:p w:rsidR="005C5B16" w:rsidRPr="00E9718E" w:rsidRDefault="005C5B16" w:rsidP="005851FE">
                        <w:r>
                          <w:t xml:space="preserve"> «</w:t>
                        </w:r>
                      </w:p>
                    </w:txbxContent>
                  </v:textbox>
                </v:shape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8"/>
    <w:lvl w:ilvl="0">
      <w:start w:val="1"/>
      <w:numFmt w:val="bullet"/>
      <w:lvlText w:val="-"/>
      <w:lvlJc w:val="left"/>
      <w:pPr>
        <w:tabs>
          <w:tab w:val="num" w:pos="2195"/>
        </w:tabs>
        <w:ind w:left="2195" w:hanging="360"/>
      </w:pPr>
      <w:rPr>
        <w:rFonts w:ascii="Courier New" w:hAnsi="Courier New"/>
      </w:rPr>
    </w:lvl>
  </w:abstractNum>
  <w:abstractNum w:abstractNumId="1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-"/>
      <w:lvlJc w:val="left"/>
      <w:pPr>
        <w:tabs>
          <w:tab w:val="num" w:pos="2195"/>
        </w:tabs>
        <w:ind w:left="2195" w:hanging="360"/>
      </w:pPr>
      <w:rPr>
        <w:rFonts w:ascii="Courier New" w:hAnsi="Courier New"/>
      </w:rPr>
    </w:lvl>
  </w:abstractNum>
  <w:abstractNum w:abstractNumId="2" w15:restartNumberingAfterBreak="0">
    <w:nsid w:val="00000004"/>
    <w:multiLevelType w:val="singleLevel"/>
    <w:tmpl w:val="00000004"/>
    <w:name w:val="WW8Num10"/>
    <w:lvl w:ilvl="0">
      <w:start w:val="1"/>
      <w:numFmt w:val="bullet"/>
      <w:lvlText w:val="-"/>
      <w:lvlJc w:val="left"/>
      <w:pPr>
        <w:tabs>
          <w:tab w:val="num" w:pos="1655"/>
        </w:tabs>
        <w:ind w:left="1655" w:hanging="360"/>
      </w:pPr>
      <w:rPr>
        <w:rFonts w:ascii="Courier New" w:hAnsi="Courier New"/>
      </w:rPr>
    </w:lvl>
  </w:abstractNum>
  <w:abstractNum w:abstractNumId="3" w15:restartNumberingAfterBreak="0">
    <w:nsid w:val="00000005"/>
    <w:multiLevelType w:val="singleLevel"/>
    <w:tmpl w:val="00000005"/>
    <w:name w:val="WW8Num12"/>
    <w:lvl w:ilvl="0">
      <w:start w:val="1"/>
      <w:numFmt w:val="bullet"/>
      <w:lvlText w:val="-"/>
      <w:lvlJc w:val="left"/>
      <w:pPr>
        <w:tabs>
          <w:tab w:val="num" w:pos="2195"/>
        </w:tabs>
        <w:ind w:left="2195" w:hanging="360"/>
      </w:pPr>
      <w:rPr>
        <w:rFonts w:ascii="Courier New" w:hAnsi="Courier New"/>
      </w:rPr>
    </w:lvl>
  </w:abstractNum>
  <w:abstractNum w:abstractNumId="4" w15:restartNumberingAfterBreak="0">
    <w:nsid w:val="00000006"/>
    <w:multiLevelType w:val="singleLevel"/>
    <w:tmpl w:val="00000006"/>
    <w:name w:val="WW8Num13"/>
    <w:lvl w:ilvl="0">
      <w:start w:val="1"/>
      <w:numFmt w:val="bullet"/>
      <w:lvlText w:val="-"/>
      <w:lvlJc w:val="left"/>
      <w:pPr>
        <w:tabs>
          <w:tab w:val="num" w:pos="2195"/>
        </w:tabs>
        <w:ind w:left="2195" w:hanging="360"/>
      </w:pPr>
      <w:rPr>
        <w:rFonts w:ascii="Courier New" w:hAnsi="Courier New"/>
      </w:rPr>
    </w:lvl>
  </w:abstractNum>
  <w:abstractNum w:abstractNumId="5" w15:restartNumberingAfterBreak="0">
    <w:nsid w:val="014E4EC4"/>
    <w:multiLevelType w:val="hybridMultilevel"/>
    <w:tmpl w:val="65EEB24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056DFB"/>
    <w:multiLevelType w:val="hybridMultilevel"/>
    <w:tmpl w:val="E758D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A0501"/>
    <w:multiLevelType w:val="hybridMultilevel"/>
    <w:tmpl w:val="3F5656CA"/>
    <w:lvl w:ilvl="0" w:tplc="00000004">
      <w:start w:val="1"/>
      <w:numFmt w:val="bullet"/>
      <w:lvlText w:val="-"/>
      <w:lvlJc w:val="left"/>
      <w:pPr>
        <w:ind w:left="1211" w:hanging="360"/>
      </w:pPr>
      <w:rPr>
        <w:rFonts w:ascii="Symbol" w:hAnsi="Symbol" w:cs="Symbol"/>
        <w:shd w:val="clear" w:color="auto" w:fill="auto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24B1658D"/>
    <w:multiLevelType w:val="hybridMultilevel"/>
    <w:tmpl w:val="D7CAF430"/>
    <w:lvl w:ilvl="0" w:tplc="F02C90C8">
      <w:start w:val="1"/>
      <w:numFmt w:val="decimal"/>
      <w:lvlText w:val="%1."/>
      <w:lvlJc w:val="left"/>
      <w:pPr>
        <w:ind w:left="85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9" w15:restartNumberingAfterBreak="0">
    <w:nsid w:val="273563D3"/>
    <w:multiLevelType w:val="hybridMultilevel"/>
    <w:tmpl w:val="BD784DA8"/>
    <w:lvl w:ilvl="0" w:tplc="0419000F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0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  <w:rPr>
        <w:rFonts w:cs="Times New Roman"/>
      </w:rPr>
    </w:lvl>
  </w:abstractNum>
  <w:abstractNum w:abstractNumId="10" w15:restartNumberingAfterBreak="0">
    <w:nsid w:val="27FA5DF2"/>
    <w:multiLevelType w:val="hybridMultilevel"/>
    <w:tmpl w:val="5C1AC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E2F6A99"/>
    <w:multiLevelType w:val="hybridMultilevel"/>
    <w:tmpl w:val="94C014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E3741D3"/>
    <w:multiLevelType w:val="hybridMultilevel"/>
    <w:tmpl w:val="94C014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4170AF"/>
    <w:multiLevelType w:val="hybridMultilevel"/>
    <w:tmpl w:val="70D28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34680C"/>
    <w:multiLevelType w:val="hybridMultilevel"/>
    <w:tmpl w:val="B79A275E"/>
    <w:lvl w:ilvl="0" w:tplc="75468A22">
      <w:start w:val="2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5" w15:restartNumberingAfterBreak="0">
    <w:nsid w:val="370E4333"/>
    <w:multiLevelType w:val="hybridMultilevel"/>
    <w:tmpl w:val="7F2A1224"/>
    <w:lvl w:ilvl="0" w:tplc="00000004">
      <w:start w:val="1"/>
      <w:numFmt w:val="bullet"/>
      <w:lvlText w:val="-"/>
      <w:lvlJc w:val="left"/>
      <w:pPr>
        <w:ind w:left="1211" w:hanging="360"/>
      </w:pPr>
      <w:rPr>
        <w:rFonts w:ascii="Symbol" w:hAnsi="Symbol" w:cs="Symbol"/>
        <w:shd w:val="clear" w:color="auto" w:fill="auto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3FB36F05"/>
    <w:multiLevelType w:val="hybridMultilevel"/>
    <w:tmpl w:val="2B8E5194"/>
    <w:lvl w:ilvl="0" w:tplc="049C44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08625D3"/>
    <w:multiLevelType w:val="hybridMultilevel"/>
    <w:tmpl w:val="4C3884FE"/>
    <w:lvl w:ilvl="0" w:tplc="121E54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43A41AA2"/>
    <w:multiLevelType w:val="hybridMultilevel"/>
    <w:tmpl w:val="1BBEC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49D777F"/>
    <w:multiLevelType w:val="hybridMultilevel"/>
    <w:tmpl w:val="1BBEC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7ED62FC"/>
    <w:multiLevelType w:val="hybridMultilevel"/>
    <w:tmpl w:val="DC5665C8"/>
    <w:lvl w:ilvl="0" w:tplc="F2F65268">
      <w:start w:val="1"/>
      <w:numFmt w:val="decimal"/>
      <w:lvlText w:val="%1."/>
      <w:lvlJc w:val="left"/>
      <w:pPr>
        <w:ind w:left="8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1" w15:restartNumberingAfterBreak="0">
    <w:nsid w:val="590A149D"/>
    <w:multiLevelType w:val="hybridMultilevel"/>
    <w:tmpl w:val="94C014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D671261"/>
    <w:multiLevelType w:val="hybridMultilevel"/>
    <w:tmpl w:val="59DA5A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9507962"/>
    <w:multiLevelType w:val="hybridMultilevel"/>
    <w:tmpl w:val="1BBEC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EB73E89"/>
    <w:multiLevelType w:val="hybridMultilevel"/>
    <w:tmpl w:val="56BE50EA"/>
    <w:lvl w:ilvl="0" w:tplc="21702D18">
      <w:start w:val="1"/>
      <w:numFmt w:val="decimal"/>
      <w:lvlText w:val="%1."/>
      <w:lvlJc w:val="left"/>
      <w:pPr>
        <w:ind w:left="85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5" w15:restartNumberingAfterBreak="0">
    <w:nsid w:val="70426E1E"/>
    <w:multiLevelType w:val="singleLevel"/>
    <w:tmpl w:val="CDFCE8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</w:abstractNum>
  <w:abstractNum w:abstractNumId="26" w15:restartNumberingAfterBreak="0">
    <w:nsid w:val="788720AD"/>
    <w:multiLevelType w:val="hybridMultilevel"/>
    <w:tmpl w:val="81701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3"/>
  </w:num>
  <w:num w:numId="3">
    <w:abstractNumId w:val="19"/>
  </w:num>
  <w:num w:numId="4">
    <w:abstractNumId w:val="18"/>
  </w:num>
  <w:num w:numId="5">
    <w:abstractNumId w:val="25"/>
  </w:num>
  <w:num w:numId="6">
    <w:abstractNumId w:val="11"/>
  </w:num>
  <w:num w:numId="7">
    <w:abstractNumId w:val="12"/>
  </w:num>
  <w:num w:numId="8">
    <w:abstractNumId w:val="17"/>
  </w:num>
  <w:num w:numId="9">
    <w:abstractNumId w:val="22"/>
  </w:num>
  <w:num w:numId="10">
    <w:abstractNumId w:val="0"/>
  </w:num>
  <w:num w:numId="11">
    <w:abstractNumId w:val="1"/>
  </w:num>
  <w:num w:numId="12">
    <w:abstractNumId w:val="2"/>
  </w:num>
  <w:num w:numId="13">
    <w:abstractNumId w:val="3"/>
  </w:num>
  <w:num w:numId="14">
    <w:abstractNumId w:val="4"/>
  </w:num>
  <w:num w:numId="15">
    <w:abstractNumId w:val="21"/>
  </w:num>
  <w:num w:numId="16">
    <w:abstractNumId w:val="9"/>
  </w:num>
  <w:num w:numId="17">
    <w:abstractNumId w:val="13"/>
  </w:num>
  <w:num w:numId="18">
    <w:abstractNumId w:val="5"/>
  </w:num>
  <w:num w:numId="19">
    <w:abstractNumId w:val="14"/>
  </w:num>
  <w:num w:numId="20">
    <w:abstractNumId w:val="26"/>
  </w:num>
  <w:num w:numId="21">
    <w:abstractNumId w:val="6"/>
  </w:num>
  <w:num w:numId="22">
    <w:abstractNumId w:val="15"/>
  </w:num>
  <w:num w:numId="23">
    <w:abstractNumId w:val="7"/>
  </w:num>
  <w:num w:numId="24">
    <w:abstractNumId w:val="24"/>
  </w:num>
  <w:num w:numId="25">
    <w:abstractNumId w:val="20"/>
  </w:num>
  <w:num w:numId="26">
    <w:abstractNumId w:val="16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activeWritingStyle w:appName="MSWord" w:lang="ru-RU" w:vendorID="1" w:dllVersion="512" w:checkStyle="1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6FB"/>
    <w:rsid w:val="00013BB0"/>
    <w:rsid w:val="0002587A"/>
    <w:rsid w:val="00026A77"/>
    <w:rsid w:val="00033D90"/>
    <w:rsid w:val="000435AE"/>
    <w:rsid w:val="000456BB"/>
    <w:rsid w:val="00045B96"/>
    <w:rsid w:val="0005024E"/>
    <w:rsid w:val="0006526D"/>
    <w:rsid w:val="00065773"/>
    <w:rsid w:val="00066647"/>
    <w:rsid w:val="000706EE"/>
    <w:rsid w:val="00074CF7"/>
    <w:rsid w:val="00080392"/>
    <w:rsid w:val="00084D6C"/>
    <w:rsid w:val="0008712A"/>
    <w:rsid w:val="00091D9D"/>
    <w:rsid w:val="00092577"/>
    <w:rsid w:val="000A5CE8"/>
    <w:rsid w:val="000A6C20"/>
    <w:rsid w:val="000B18DC"/>
    <w:rsid w:val="000C5978"/>
    <w:rsid w:val="000D048E"/>
    <w:rsid w:val="000D050F"/>
    <w:rsid w:val="000E5D4F"/>
    <w:rsid w:val="000E7E9C"/>
    <w:rsid w:val="000F2A96"/>
    <w:rsid w:val="00102454"/>
    <w:rsid w:val="001039C6"/>
    <w:rsid w:val="00111177"/>
    <w:rsid w:val="0011289C"/>
    <w:rsid w:val="00116B08"/>
    <w:rsid w:val="001231D3"/>
    <w:rsid w:val="00125C87"/>
    <w:rsid w:val="001309E5"/>
    <w:rsid w:val="00133053"/>
    <w:rsid w:val="00134F66"/>
    <w:rsid w:val="001364B0"/>
    <w:rsid w:val="00147AD5"/>
    <w:rsid w:val="00154DB5"/>
    <w:rsid w:val="00161A9F"/>
    <w:rsid w:val="001624D5"/>
    <w:rsid w:val="0016368C"/>
    <w:rsid w:val="00167C4B"/>
    <w:rsid w:val="00175857"/>
    <w:rsid w:val="00180E5C"/>
    <w:rsid w:val="0018424B"/>
    <w:rsid w:val="00184F1A"/>
    <w:rsid w:val="00185C51"/>
    <w:rsid w:val="0019062F"/>
    <w:rsid w:val="00192794"/>
    <w:rsid w:val="00192E3F"/>
    <w:rsid w:val="001A5F8D"/>
    <w:rsid w:val="001D1D79"/>
    <w:rsid w:val="001E70B0"/>
    <w:rsid w:val="001E769C"/>
    <w:rsid w:val="00203F8E"/>
    <w:rsid w:val="00206E79"/>
    <w:rsid w:val="0021514E"/>
    <w:rsid w:val="00237A13"/>
    <w:rsid w:val="0024073C"/>
    <w:rsid w:val="002437A6"/>
    <w:rsid w:val="002465BC"/>
    <w:rsid w:val="00250921"/>
    <w:rsid w:val="00252AFA"/>
    <w:rsid w:val="00261726"/>
    <w:rsid w:val="002644A5"/>
    <w:rsid w:val="002667CE"/>
    <w:rsid w:val="0027039C"/>
    <w:rsid w:val="00270642"/>
    <w:rsid w:val="00273100"/>
    <w:rsid w:val="00284293"/>
    <w:rsid w:val="00284610"/>
    <w:rsid w:val="002B00FC"/>
    <w:rsid w:val="002B5219"/>
    <w:rsid w:val="002B5479"/>
    <w:rsid w:val="002B799B"/>
    <w:rsid w:val="002C3A12"/>
    <w:rsid w:val="002D7E3C"/>
    <w:rsid w:val="002E1C25"/>
    <w:rsid w:val="002F00F2"/>
    <w:rsid w:val="002F0A24"/>
    <w:rsid w:val="002F4055"/>
    <w:rsid w:val="002F7D55"/>
    <w:rsid w:val="003018A9"/>
    <w:rsid w:val="003034B5"/>
    <w:rsid w:val="00304071"/>
    <w:rsid w:val="003046FB"/>
    <w:rsid w:val="003100CA"/>
    <w:rsid w:val="0031349B"/>
    <w:rsid w:val="00327AB3"/>
    <w:rsid w:val="00335BEE"/>
    <w:rsid w:val="00335CB6"/>
    <w:rsid w:val="003366F0"/>
    <w:rsid w:val="00337199"/>
    <w:rsid w:val="00344695"/>
    <w:rsid w:val="003478C8"/>
    <w:rsid w:val="003517B1"/>
    <w:rsid w:val="00352CB5"/>
    <w:rsid w:val="003606A7"/>
    <w:rsid w:val="0037513C"/>
    <w:rsid w:val="00376B13"/>
    <w:rsid w:val="003829C4"/>
    <w:rsid w:val="0038586A"/>
    <w:rsid w:val="00385E8B"/>
    <w:rsid w:val="00396C7F"/>
    <w:rsid w:val="0039793E"/>
    <w:rsid w:val="003B13C9"/>
    <w:rsid w:val="003B38AC"/>
    <w:rsid w:val="003B589B"/>
    <w:rsid w:val="003C5A11"/>
    <w:rsid w:val="003D3FEC"/>
    <w:rsid w:val="003D5717"/>
    <w:rsid w:val="003E46F7"/>
    <w:rsid w:val="003F130D"/>
    <w:rsid w:val="003F66D4"/>
    <w:rsid w:val="003F7AC0"/>
    <w:rsid w:val="004016FE"/>
    <w:rsid w:val="00414674"/>
    <w:rsid w:val="00417204"/>
    <w:rsid w:val="004176BB"/>
    <w:rsid w:val="00420A09"/>
    <w:rsid w:val="00431CA6"/>
    <w:rsid w:val="004538A8"/>
    <w:rsid w:val="00460C31"/>
    <w:rsid w:val="004612C0"/>
    <w:rsid w:val="00465C46"/>
    <w:rsid w:val="004751B6"/>
    <w:rsid w:val="004834B2"/>
    <w:rsid w:val="004A25E6"/>
    <w:rsid w:val="004A3306"/>
    <w:rsid w:val="004B1F10"/>
    <w:rsid w:val="004B2292"/>
    <w:rsid w:val="004C10C5"/>
    <w:rsid w:val="004C1137"/>
    <w:rsid w:val="004C4AE1"/>
    <w:rsid w:val="004C7946"/>
    <w:rsid w:val="004D0786"/>
    <w:rsid w:val="004F1A76"/>
    <w:rsid w:val="004F5B41"/>
    <w:rsid w:val="004F6E45"/>
    <w:rsid w:val="004F775F"/>
    <w:rsid w:val="00500D18"/>
    <w:rsid w:val="0050458B"/>
    <w:rsid w:val="00504BDF"/>
    <w:rsid w:val="00507E39"/>
    <w:rsid w:val="005162AD"/>
    <w:rsid w:val="00524DBE"/>
    <w:rsid w:val="00527915"/>
    <w:rsid w:val="00527FB6"/>
    <w:rsid w:val="00535EA7"/>
    <w:rsid w:val="00541B08"/>
    <w:rsid w:val="00545AB2"/>
    <w:rsid w:val="00553A1D"/>
    <w:rsid w:val="00561E5B"/>
    <w:rsid w:val="005735D0"/>
    <w:rsid w:val="00573E16"/>
    <w:rsid w:val="00574D5C"/>
    <w:rsid w:val="0057605D"/>
    <w:rsid w:val="005851FE"/>
    <w:rsid w:val="00585D70"/>
    <w:rsid w:val="00585E67"/>
    <w:rsid w:val="005918C7"/>
    <w:rsid w:val="00594609"/>
    <w:rsid w:val="005B56F8"/>
    <w:rsid w:val="005C5B16"/>
    <w:rsid w:val="005C5DFE"/>
    <w:rsid w:val="005D3E63"/>
    <w:rsid w:val="005E1CB0"/>
    <w:rsid w:val="005E2358"/>
    <w:rsid w:val="005E3989"/>
    <w:rsid w:val="005E7462"/>
    <w:rsid w:val="005F0353"/>
    <w:rsid w:val="005F260A"/>
    <w:rsid w:val="005F6875"/>
    <w:rsid w:val="0060004A"/>
    <w:rsid w:val="00600E88"/>
    <w:rsid w:val="0060717C"/>
    <w:rsid w:val="00614431"/>
    <w:rsid w:val="00614DA5"/>
    <w:rsid w:val="00614E99"/>
    <w:rsid w:val="00615137"/>
    <w:rsid w:val="00622891"/>
    <w:rsid w:val="006273F5"/>
    <w:rsid w:val="00630173"/>
    <w:rsid w:val="00635211"/>
    <w:rsid w:val="0063772A"/>
    <w:rsid w:val="006663C4"/>
    <w:rsid w:val="00670898"/>
    <w:rsid w:val="00673564"/>
    <w:rsid w:val="006776A3"/>
    <w:rsid w:val="0068610A"/>
    <w:rsid w:val="00690B9F"/>
    <w:rsid w:val="00695FDD"/>
    <w:rsid w:val="006A2D23"/>
    <w:rsid w:val="006A4A16"/>
    <w:rsid w:val="006B0BCF"/>
    <w:rsid w:val="006B237D"/>
    <w:rsid w:val="006B3279"/>
    <w:rsid w:val="006B3B90"/>
    <w:rsid w:val="006B4696"/>
    <w:rsid w:val="006B7798"/>
    <w:rsid w:val="006C1C1D"/>
    <w:rsid w:val="006D23F3"/>
    <w:rsid w:val="006D3677"/>
    <w:rsid w:val="006E287C"/>
    <w:rsid w:val="006E790A"/>
    <w:rsid w:val="00712C97"/>
    <w:rsid w:val="00713F23"/>
    <w:rsid w:val="00723F71"/>
    <w:rsid w:val="00735C8C"/>
    <w:rsid w:val="0074007B"/>
    <w:rsid w:val="00745129"/>
    <w:rsid w:val="00745B87"/>
    <w:rsid w:val="00756B50"/>
    <w:rsid w:val="00760746"/>
    <w:rsid w:val="00762EE8"/>
    <w:rsid w:val="00763C17"/>
    <w:rsid w:val="00765748"/>
    <w:rsid w:val="00786E7F"/>
    <w:rsid w:val="00790C62"/>
    <w:rsid w:val="007944E0"/>
    <w:rsid w:val="007A6AA7"/>
    <w:rsid w:val="007A7217"/>
    <w:rsid w:val="007B5684"/>
    <w:rsid w:val="007C0B03"/>
    <w:rsid w:val="007C0BF1"/>
    <w:rsid w:val="007C3933"/>
    <w:rsid w:val="007F5528"/>
    <w:rsid w:val="00804C49"/>
    <w:rsid w:val="008055E2"/>
    <w:rsid w:val="00805CB2"/>
    <w:rsid w:val="00807E6D"/>
    <w:rsid w:val="00813338"/>
    <w:rsid w:val="0082529A"/>
    <w:rsid w:val="00832035"/>
    <w:rsid w:val="00844990"/>
    <w:rsid w:val="008478DF"/>
    <w:rsid w:val="00853251"/>
    <w:rsid w:val="008546F6"/>
    <w:rsid w:val="00855AB2"/>
    <w:rsid w:val="00862784"/>
    <w:rsid w:val="00865DA3"/>
    <w:rsid w:val="008674D0"/>
    <w:rsid w:val="00867F45"/>
    <w:rsid w:val="0088268F"/>
    <w:rsid w:val="00883318"/>
    <w:rsid w:val="00883DC6"/>
    <w:rsid w:val="00884C41"/>
    <w:rsid w:val="00891A6F"/>
    <w:rsid w:val="0089788C"/>
    <w:rsid w:val="00897947"/>
    <w:rsid w:val="008A1267"/>
    <w:rsid w:val="008A1657"/>
    <w:rsid w:val="008A4617"/>
    <w:rsid w:val="008B0C39"/>
    <w:rsid w:val="008D18EA"/>
    <w:rsid w:val="008D567C"/>
    <w:rsid w:val="008F1EE0"/>
    <w:rsid w:val="009118F8"/>
    <w:rsid w:val="00916057"/>
    <w:rsid w:val="00920518"/>
    <w:rsid w:val="009348A3"/>
    <w:rsid w:val="009375B7"/>
    <w:rsid w:val="009408A1"/>
    <w:rsid w:val="00940CEA"/>
    <w:rsid w:val="00943988"/>
    <w:rsid w:val="009458DA"/>
    <w:rsid w:val="00956366"/>
    <w:rsid w:val="0097684A"/>
    <w:rsid w:val="0098366F"/>
    <w:rsid w:val="00985C26"/>
    <w:rsid w:val="00993701"/>
    <w:rsid w:val="00996F0F"/>
    <w:rsid w:val="009A2A0C"/>
    <w:rsid w:val="009A4FEE"/>
    <w:rsid w:val="009A5A56"/>
    <w:rsid w:val="009A6D88"/>
    <w:rsid w:val="009A7CC4"/>
    <w:rsid w:val="009C3030"/>
    <w:rsid w:val="009C5498"/>
    <w:rsid w:val="009D116C"/>
    <w:rsid w:val="009D3A14"/>
    <w:rsid w:val="009E00ED"/>
    <w:rsid w:val="009E3223"/>
    <w:rsid w:val="009E773B"/>
    <w:rsid w:val="00A03D9D"/>
    <w:rsid w:val="00A04043"/>
    <w:rsid w:val="00A122C0"/>
    <w:rsid w:val="00A22D52"/>
    <w:rsid w:val="00A3682A"/>
    <w:rsid w:val="00A36D9A"/>
    <w:rsid w:val="00A419DF"/>
    <w:rsid w:val="00A43DE8"/>
    <w:rsid w:val="00A4426C"/>
    <w:rsid w:val="00A7053E"/>
    <w:rsid w:val="00A7229C"/>
    <w:rsid w:val="00A75EB7"/>
    <w:rsid w:val="00A81B3A"/>
    <w:rsid w:val="00A845AA"/>
    <w:rsid w:val="00A855A0"/>
    <w:rsid w:val="00A8577E"/>
    <w:rsid w:val="00A908AB"/>
    <w:rsid w:val="00A93025"/>
    <w:rsid w:val="00A95B17"/>
    <w:rsid w:val="00AA0BE8"/>
    <w:rsid w:val="00AA1DDF"/>
    <w:rsid w:val="00AB0627"/>
    <w:rsid w:val="00AB3B62"/>
    <w:rsid w:val="00AD5EFB"/>
    <w:rsid w:val="00AE1AE2"/>
    <w:rsid w:val="00AE67A3"/>
    <w:rsid w:val="00AF640D"/>
    <w:rsid w:val="00AF7FF7"/>
    <w:rsid w:val="00B01F48"/>
    <w:rsid w:val="00B02E49"/>
    <w:rsid w:val="00B1779C"/>
    <w:rsid w:val="00B20512"/>
    <w:rsid w:val="00B24A34"/>
    <w:rsid w:val="00B2536B"/>
    <w:rsid w:val="00B33B13"/>
    <w:rsid w:val="00B357E3"/>
    <w:rsid w:val="00B3707A"/>
    <w:rsid w:val="00B446CE"/>
    <w:rsid w:val="00B50254"/>
    <w:rsid w:val="00B5392D"/>
    <w:rsid w:val="00B55567"/>
    <w:rsid w:val="00B56BDC"/>
    <w:rsid w:val="00B57E9C"/>
    <w:rsid w:val="00B6285A"/>
    <w:rsid w:val="00B64EB8"/>
    <w:rsid w:val="00B736CA"/>
    <w:rsid w:val="00B7471A"/>
    <w:rsid w:val="00B820F1"/>
    <w:rsid w:val="00B87866"/>
    <w:rsid w:val="00B9190F"/>
    <w:rsid w:val="00B96A50"/>
    <w:rsid w:val="00B96E2F"/>
    <w:rsid w:val="00BB1946"/>
    <w:rsid w:val="00BC7144"/>
    <w:rsid w:val="00BD1416"/>
    <w:rsid w:val="00BD1AA7"/>
    <w:rsid w:val="00BD6AD6"/>
    <w:rsid w:val="00BD71C7"/>
    <w:rsid w:val="00BF4ACC"/>
    <w:rsid w:val="00C03302"/>
    <w:rsid w:val="00C10D02"/>
    <w:rsid w:val="00C37E56"/>
    <w:rsid w:val="00C40CE3"/>
    <w:rsid w:val="00C40FCB"/>
    <w:rsid w:val="00C43A9F"/>
    <w:rsid w:val="00C45F7D"/>
    <w:rsid w:val="00C50277"/>
    <w:rsid w:val="00C6150F"/>
    <w:rsid w:val="00C738BF"/>
    <w:rsid w:val="00C81005"/>
    <w:rsid w:val="00C81676"/>
    <w:rsid w:val="00C8659F"/>
    <w:rsid w:val="00C87FC2"/>
    <w:rsid w:val="00C90D6C"/>
    <w:rsid w:val="00C92BDD"/>
    <w:rsid w:val="00C93D9F"/>
    <w:rsid w:val="00CA2C19"/>
    <w:rsid w:val="00CA48D8"/>
    <w:rsid w:val="00CB1FA5"/>
    <w:rsid w:val="00CE11B8"/>
    <w:rsid w:val="00CF1B63"/>
    <w:rsid w:val="00CF6A53"/>
    <w:rsid w:val="00CF6CF4"/>
    <w:rsid w:val="00D04EAC"/>
    <w:rsid w:val="00D062C8"/>
    <w:rsid w:val="00D0652F"/>
    <w:rsid w:val="00D10865"/>
    <w:rsid w:val="00D12280"/>
    <w:rsid w:val="00D13197"/>
    <w:rsid w:val="00D13CB4"/>
    <w:rsid w:val="00D228F1"/>
    <w:rsid w:val="00D23F71"/>
    <w:rsid w:val="00D2585A"/>
    <w:rsid w:val="00D378E3"/>
    <w:rsid w:val="00D617AA"/>
    <w:rsid w:val="00D6290A"/>
    <w:rsid w:val="00D67643"/>
    <w:rsid w:val="00D77313"/>
    <w:rsid w:val="00D80A70"/>
    <w:rsid w:val="00D80E48"/>
    <w:rsid w:val="00D87E34"/>
    <w:rsid w:val="00D93960"/>
    <w:rsid w:val="00D95CC4"/>
    <w:rsid w:val="00D96E45"/>
    <w:rsid w:val="00D9737F"/>
    <w:rsid w:val="00D97A07"/>
    <w:rsid w:val="00DB1BC7"/>
    <w:rsid w:val="00DB4C21"/>
    <w:rsid w:val="00DB7180"/>
    <w:rsid w:val="00DC6120"/>
    <w:rsid w:val="00DC6366"/>
    <w:rsid w:val="00DD7D65"/>
    <w:rsid w:val="00DE0FF3"/>
    <w:rsid w:val="00DE55A9"/>
    <w:rsid w:val="00DF4C42"/>
    <w:rsid w:val="00E001F0"/>
    <w:rsid w:val="00E03432"/>
    <w:rsid w:val="00E0568D"/>
    <w:rsid w:val="00E06506"/>
    <w:rsid w:val="00E1066E"/>
    <w:rsid w:val="00E16B15"/>
    <w:rsid w:val="00E200B8"/>
    <w:rsid w:val="00E21AE3"/>
    <w:rsid w:val="00E2235F"/>
    <w:rsid w:val="00E31F14"/>
    <w:rsid w:val="00E35FCB"/>
    <w:rsid w:val="00E37D65"/>
    <w:rsid w:val="00E4280E"/>
    <w:rsid w:val="00E43D6D"/>
    <w:rsid w:val="00E4510E"/>
    <w:rsid w:val="00E60C87"/>
    <w:rsid w:val="00E7390E"/>
    <w:rsid w:val="00E82E48"/>
    <w:rsid w:val="00E84573"/>
    <w:rsid w:val="00E870AB"/>
    <w:rsid w:val="00E9718E"/>
    <w:rsid w:val="00EA3CD0"/>
    <w:rsid w:val="00EA562F"/>
    <w:rsid w:val="00EA672E"/>
    <w:rsid w:val="00EA7E65"/>
    <w:rsid w:val="00EB5813"/>
    <w:rsid w:val="00EB70EA"/>
    <w:rsid w:val="00EC0993"/>
    <w:rsid w:val="00EC3A8B"/>
    <w:rsid w:val="00EC4D71"/>
    <w:rsid w:val="00EC6D29"/>
    <w:rsid w:val="00EC763A"/>
    <w:rsid w:val="00ED1CDD"/>
    <w:rsid w:val="00ED2E61"/>
    <w:rsid w:val="00ED7D78"/>
    <w:rsid w:val="00EE45DC"/>
    <w:rsid w:val="00EE5C07"/>
    <w:rsid w:val="00EF5E52"/>
    <w:rsid w:val="00F0212A"/>
    <w:rsid w:val="00F105CE"/>
    <w:rsid w:val="00F11DEF"/>
    <w:rsid w:val="00F16EC8"/>
    <w:rsid w:val="00F23B20"/>
    <w:rsid w:val="00F31622"/>
    <w:rsid w:val="00F31F86"/>
    <w:rsid w:val="00F40740"/>
    <w:rsid w:val="00F43CF2"/>
    <w:rsid w:val="00F47694"/>
    <w:rsid w:val="00F50F8F"/>
    <w:rsid w:val="00F56558"/>
    <w:rsid w:val="00F707FE"/>
    <w:rsid w:val="00F755DD"/>
    <w:rsid w:val="00F84D4C"/>
    <w:rsid w:val="00F850A2"/>
    <w:rsid w:val="00F94042"/>
    <w:rsid w:val="00F95691"/>
    <w:rsid w:val="00FA06A4"/>
    <w:rsid w:val="00FA1C40"/>
    <w:rsid w:val="00FA37EC"/>
    <w:rsid w:val="00FA4C75"/>
    <w:rsid w:val="00FA67E5"/>
    <w:rsid w:val="00FC1C42"/>
    <w:rsid w:val="00FC7AE8"/>
    <w:rsid w:val="00FD170E"/>
    <w:rsid w:val="00FD4280"/>
    <w:rsid w:val="00FD4BCB"/>
    <w:rsid w:val="00FD650E"/>
    <w:rsid w:val="00FE00BC"/>
    <w:rsid w:val="00FE561E"/>
    <w:rsid w:val="00FE61B1"/>
    <w:rsid w:val="00FF1DCD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3E1278D-EC5C-4933-B581-46DF09380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28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locked/>
    <w:rsid w:val="009563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3046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046FB"/>
    <w:rPr>
      <w:rFonts w:cs="Times New Roman"/>
    </w:rPr>
  </w:style>
  <w:style w:type="paragraph" w:styleId="a5">
    <w:name w:val="footer"/>
    <w:basedOn w:val="a"/>
    <w:link w:val="a6"/>
    <w:uiPriority w:val="99"/>
    <w:rsid w:val="003046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3046FB"/>
    <w:rPr>
      <w:rFonts w:cs="Times New Roman"/>
    </w:rPr>
  </w:style>
  <w:style w:type="paragraph" w:customStyle="1" w:styleId="a7">
    <w:name w:val="Штамп форма"/>
    <w:basedOn w:val="a"/>
    <w:uiPriority w:val="99"/>
    <w:rsid w:val="003046FB"/>
    <w:pPr>
      <w:tabs>
        <w:tab w:val="center" w:pos="4677"/>
        <w:tab w:val="right" w:pos="9355"/>
      </w:tabs>
    </w:pPr>
    <w:rPr>
      <w:rFonts w:ascii="Calibri" w:hAnsi="Calibri"/>
    </w:rPr>
  </w:style>
  <w:style w:type="character" w:styleId="a8">
    <w:name w:val="page number"/>
    <w:basedOn w:val="a0"/>
    <w:uiPriority w:val="99"/>
    <w:rsid w:val="003046FB"/>
    <w:rPr>
      <w:rFonts w:cs="Times New Roman"/>
    </w:rPr>
  </w:style>
  <w:style w:type="paragraph" w:styleId="a9">
    <w:name w:val="Body Text"/>
    <w:basedOn w:val="a"/>
    <w:link w:val="aa"/>
    <w:uiPriority w:val="99"/>
    <w:rsid w:val="00D12280"/>
    <w:rPr>
      <w:rFonts w:ascii="Bookman Old Style" w:hAnsi="Bookman Old Style"/>
      <w:sz w:val="24"/>
    </w:rPr>
  </w:style>
  <w:style w:type="character" w:customStyle="1" w:styleId="aa">
    <w:name w:val="Основной текст Знак"/>
    <w:basedOn w:val="a0"/>
    <w:link w:val="a9"/>
    <w:uiPriority w:val="99"/>
    <w:locked/>
    <w:rsid w:val="00D12280"/>
    <w:rPr>
      <w:rFonts w:ascii="Bookman Old Style" w:hAnsi="Bookman Old Style" w:cs="Times New Roman"/>
      <w:sz w:val="20"/>
      <w:szCs w:val="20"/>
    </w:rPr>
  </w:style>
  <w:style w:type="paragraph" w:customStyle="1" w:styleId="ab">
    <w:name w:val="Штамп текст"/>
    <w:basedOn w:val="a"/>
    <w:uiPriority w:val="99"/>
    <w:rsid w:val="00D12280"/>
    <w:pPr>
      <w:spacing w:line="360" w:lineRule="auto"/>
      <w:ind w:firstLine="170"/>
      <w:jc w:val="both"/>
    </w:pPr>
    <w:rPr>
      <w:kern w:val="20"/>
      <w:sz w:val="24"/>
      <w:lang w:val="en-US"/>
    </w:rPr>
  </w:style>
  <w:style w:type="paragraph" w:styleId="ac">
    <w:name w:val="List Paragraph"/>
    <w:basedOn w:val="a"/>
    <w:qFormat/>
    <w:rsid w:val="00745129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250921"/>
    <w:rPr>
      <w:rFonts w:cs="Times New Roman"/>
    </w:rPr>
  </w:style>
  <w:style w:type="paragraph" w:styleId="ad">
    <w:name w:val="Title"/>
    <w:basedOn w:val="a"/>
    <w:link w:val="ae"/>
    <w:uiPriority w:val="99"/>
    <w:qFormat/>
    <w:rsid w:val="00A908AB"/>
    <w:pPr>
      <w:jc w:val="center"/>
    </w:pPr>
    <w:rPr>
      <w:rFonts w:ascii="Bookman Old Style" w:hAnsi="Bookman Old Style"/>
      <w:sz w:val="24"/>
      <w:u w:val="single"/>
    </w:rPr>
  </w:style>
  <w:style w:type="character" w:customStyle="1" w:styleId="ae">
    <w:name w:val="Название Знак"/>
    <w:basedOn w:val="a0"/>
    <w:link w:val="ad"/>
    <w:uiPriority w:val="99"/>
    <w:locked/>
    <w:rsid w:val="00A908AB"/>
    <w:rPr>
      <w:rFonts w:ascii="Bookman Old Style" w:hAnsi="Bookman Old Style" w:cs="Times New Roman"/>
      <w:sz w:val="20"/>
      <w:szCs w:val="20"/>
      <w:u w:val="single"/>
      <w:lang w:eastAsia="ru-RU"/>
    </w:rPr>
  </w:style>
  <w:style w:type="paragraph" w:styleId="2">
    <w:name w:val="Body Text 2"/>
    <w:basedOn w:val="a"/>
    <w:link w:val="20"/>
    <w:uiPriority w:val="99"/>
    <w:semiHidden/>
    <w:rsid w:val="0016368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16368C"/>
    <w:rPr>
      <w:rFonts w:ascii="Times New Roman" w:hAnsi="Times New Roman" w:cs="Times New Roman"/>
      <w:sz w:val="20"/>
      <w:szCs w:val="20"/>
      <w:lang w:eastAsia="ru-RU"/>
    </w:rPr>
  </w:style>
  <w:style w:type="table" w:styleId="af">
    <w:name w:val="Table Grid"/>
    <w:basedOn w:val="a1"/>
    <w:uiPriority w:val="99"/>
    <w:rsid w:val="00D37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нак Знак1"/>
    <w:uiPriority w:val="99"/>
    <w:rsid w:val="009408A1"/>
    <w:rPr>
      <w:b/>
      <w:sz w:val="24"/>
    </w:rPr>
  </w:style>
  <w:style w:type="character" w:styleId="af0">
    <w:name w:val="Strong"/>
    <w:basedOn w:val="a0"/>
    <w:uiPriority w:val="22"/>
    <w:qFormat/>
    <w:locked/>
    <w:rsid w:val="00EC6D29"/>
    <w:rPr>
      <w:b/>
      <w:bCs/>
    </w:rPr>
  </w:style>
  <w:style w:type="character" w:customStyle="1" w:styleId="10">
    <w:name w:val="Заголовок 1 Знак"/>
    <w:basedOn w:val="a0"/>
    <w:link w:val="1"/>
    <w:rsid w:val="0095636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1">
    <w:name w:val="TOC Heading"/>
    <w:basedOn w:val="1"/>
    <w:next w:val="a"/>
    <w:uiPriority w:val="39"/>
    <w:unhideWhenUsed/>
    <w:qFormat/>
    <w:rsid w:val="00956366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locked/>
    <w:rsid w:val="00956366"/>
    <w:pPr>
      <w:spacing w:after="100"/>
    </w:pPr>
  </w:style>
  <w:style w:type="character" w:styleId="af2">
    <w:name w:val="Hyperlink"/>
    <w:basedOn w:val="a0"/>
    <w:uiPriority w:val="99"/>
    <w:unhideWhenUsed/>
    <w:rsid w:val="00956366"/>
    <w:rPr>
      <w:color w:val="0000FF" w:themeColor="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762EE8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762EE8"/>
    <w:rPr>
      <w:rFonts w:ascii="Segoe UI" w:eastAsia="Times New Roman" w:hAnsi="Segoe UI" w:cs="Segoe UI"/>
      <w:sz w:val="18"/>
      <w:szCs w:val="18"/>
    </w:rPr>
  </w:style>
  <w:style w:type="character" w:customStyle="1" w:styleId="blk">
    <w:name w:val="blk"/>
    <w:basedOn w:val="a0"/>
    <w:rsid w:val="005918C7"/>
  </w:style>
  <w:style w:type="paragraph" w:customStyle="1" w:styleId="Heading">
    <w:name w:val="Heading"/>
    <w:uiPriority w:val="99"/>
    <w:rsid w:val="00A95B1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9104B-98BC-470E-8AF0-62C8C0D86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</dc:creator>
  <cp:lastModifiedBy>Александр Черняев</cp:lastModifiedBy>
  <cp:revision>8</cp:revision>
  <cp:lastPrinted>2018-10-02T08:57:00Z</cp:lastPrinted>
  <dcterms:created xsi:type="dcterms:W3CDTF">2018-05-10T11:19:00Z</dcterms:created>
  <dcterms:modified xsi:type="dcterms:W3CDTF">2018-10-02T09:15:00Z</dcterms:modified>
</cp:coreProperties>
</file>